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EAA84" w14:textId="4F900706" w:rsidR="00844A6A" w:rsidRPr="00611776" w:rsidRDefault="0019786A" w:rsidP="00611776">
      <w:pPr>
        <w:spacing w:before="2"/>
        <w:ind w:firstLine="248"/>
        <w:rPr>
          <w:rFonts w:asciiTheme="minorHAnsi" w:hAnsiTheme="minorHAnsi" w:cstheme="minorHAnsi"/>
          <w:sz w:val="22"/>
          <w:szCs w:val="22"/>
        </w:rPr>
      </w:pPr>
      <w:r w:rsidRPr="00611776">
        <w:rPr>
          <w:rFonts w:asciiTheme="minorHAnsi" w:hAnsiTheme="minorHAnsi" w:cstheme="minorHAnsi"/>
          <w:sz w:val="22"/>
          <w:szCs w:val="22"/>
        </w:rPr>
        <w:t>Torin Beach</w:t>
      </w:r>
    </w:p>
    <w:p w14:paraId="582EF208" w14:textId="3E724F2E" w:rsidR="00844A6A" w:rsidRPr="00611776" w:rsidRDefault="00AD289A" w:rsidP="00611776">
      <w:pPr>
        <w:ind w:left="248"/>
        <w:rPr>
          <w:rFonts w:asciiTheme="minorHAnsi" w:hAnsiTheme="minorHAnsi" w:cstheme="minorHAnsi"/>
          <w:sz w:val="22"/>
          <w:szCs w:val="22"/>
        </w:rPr>
      </w:pPr>
      <w:r w:rsidRPr="00611776">
        <w:rPr>
          <w:rFonts w:asciiTheme="minorHAnsi" w:hAnsiTheme="minorHAnsi" w:cstheme="minorHAnsi"/>
          <w:sz w:val="22"/>
          <w:szCs w:val="22"/>
        </w:rPr>
        <w:t>EN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611776">
        <w:rPr>
          <w:rFonts w:asciiTheme="minorHAnsi" w:hAnsiTheme="minorHAnsi" w:cstheme="minorHAnsi"/>
          <w:sz w:val="22"/>
          <w:szCs w:val="22"/>
        </w:rPr>
        <w:t>I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RO</w:t>
      </w:r>
      <w:r w:rsidRPr="00611776">
        <w:rPr>
          <w:rFonts w:asciiTheme="minorHAnsi" w:hAnsiTheme="minorHAnsi" w:cstheme="minorHAnsi"/>
          <w:sz w:val="22"/>
          <w:szCs w:val="22"/>
        </w:rPr>
        <w:t>N</w:t>
      </w:r>
      <w:r w:rsidRPr="0061177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611776">
        <w:rPr>
          <w:rFonts w:asciiTheme="minorHAnsi" w:hAnsiTheme="minorHAnsi" w:cstheme="minorHAnsi"/>
          <w:sz w:val="22"/>
          <w:szCs w:val="22"/>
        </w:rPr>
        <w:t>ENT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>L EN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611776">
        <w:rPr>
          <w:rFonts w:asciiTheme="minorHAnsi" w:hAnsiTheme="minorHAnsi" w:cstheme="minorHAnsi"/>
          <w:sz w:val="22"/>
          <w:szCs w:val="22"/>
        </w:rPr>
        <w:t>I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61177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ER</w:t>
      </w:r>
    </w:p>
    <w:p w14:paraId="7BF30821" w14:textId="5085F76F" w:rsidR="00844A6A" w:rsidRPr="00611776" w:rsidRDefault="00AD289A" w:rsidP="00611776">
      <w:pPr>
        <w:spacing w:before="39"/>
        <w:ind w:left="248"/>
        <w:rPr>
          <w:rFonts w:asciiTheme="minorHAnsi" w:hAnsiTheme="minorHAnsi" w:cstheme="minorHAnsi"/>
          <w:sz w:val="22"/>
          <w:szCs w:val="22"/>
        </w:rPr>
      </w:pPr>
      <w:r w:rsidRPr="00611776">
        <w:rPr>
          <w:rFonts w:asciiTheme="minorHAnsi" w:hAnsiTheme="minorHAnsi" w:cstheme="minorHAnsi"/>
          <w:sz w:val="22"/>
          <w:szCs w:val="22"/>
        </w:rPr>
        <w:t>+9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6</w:t>
      </w:r>
      <w:r w:rsidRPr="00611776">
        <w:rPr>
          <w:rFonts w:asciiTheme="minorHAnsi" w:hAnsiTheme="minorHAnsi" w:cstheme="minorHAnsi"/>
          <w:sz w:val="22"/>
          <w:szCs w:val="22"/>
        </w:rPr>
        <w:t>8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07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60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611776">
        <w:rPr>
          <w:rFonts w:asciiTheme="minorHAnsi" w:hAnsiTheme="minorHAnsi" w:cstheme="minorHAnsi"/>
          <w:sz w:val="22"/>
          <w:szCs w:val="22"/>
        </w:rPr>
        <w:t>(O</w:t>
      </w:r>
      <w:r w:rsidRPr="0061177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>n)</w:t>
      </w:r>
    </w:p>
    <w:p w14:paraId="2305CCE0" w14:textId="71E4CB8C" w:rsidR="00844A6A" w:rsidRDefault="00611776" w:rsidP="00611776">
      <w:pPr>
        <w:spacing w:before="43"/>
        <w:ind w:left="248"/>
        <w:rPr>
          <w:rFonts w:asciiTheme="minorHAnsi" w:hAnsiTheme="minorHAnsi" w:cstheme="minorHAnsi"/>
          <w:sz w:val="22"/>
          <w:szCs w:val="22"/>
        </w:rPr>
      </w:pPr>
      <w:hyperlink r:id="rId7" w:history="1">
        <w:r w:rsidRPr="006F3A8D">
          <w:rPr>
            <w:rStyle w:val="Hyperlink"/>
            <w:rFonts w:asciiTheme="minorHAnsi" w:hAnsiTheme="minorHAnsi" w:cstheme="minorHAnsi"/>
            <w:sz w:val="22"/>
            <w:szCs w:val="22"/>
          </w:rPr>
          <w:t>torin@gmail.com</w:t>
        </w:r>
      </w:hyperlink>
    </w:p>
    <w:p w14:paraId="645E1398" w14:textId="77777777" w:rsidR="00611776" w:rsidRPr="00611776" w:rsidRDefault="00611776" w:rsidP="00611776">
      <w:pPr>
        <w:spacing w:before="43"/>
        <w:ind w:left="248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60"/>
      </w:tblGrid>
      <w:tr w:rsidR="00844A6A" w:rsidRPr="00611776" w14:paraId="546B5ACC" w14:textId="77777777" w:rsidTr="00611776">
        <w:trPr>
          <w:trHeight w:hRule="exact" w:val="540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1620D" w14:textId="77777777" w:rsidR="00844A6A" w:rsidRPr="00611776" w:rsidRDefault="00AD289A" w:rsidP="00611776">
            <w:pPr>
              <w:spacing w:before="80"/>
              <w:ind w:left="144"/>
              <w:rPr>
                <w:rFonts w:asciiTheme="minorHAnsi" w:hAnsiTheme="minorHAnsi" w:cstheme="minorHAnsi"/>
                <w:sz w:val="22"/>
                <w:szCs w:val="22"/>
              </w:rPr>
            </w:pP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O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b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j</w:t>
            </w:r>
            <w:r w:rsidRPr="00611776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tive</w:t>
            </w:r>
          </w:p>
        </w:tc>
      </w:tr>
      <w:tr w:rsidR="00611776" w:rsidRPr="00611776" w14:paraId="65EF6391" w14:textId="77777777" w:rsidTr="00611776">
        <w:trPr>
          <w:trHeight w:hRule="exact" w:val="87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23F9E" w14:textId="77777777" w:rsidR="00611776" w:rsidRPr="00611776" w:rsidRDefault="00611776" w:rsidP="00611776">
            <w:pPr>
              <w:spacing w:before="8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44A6A" w:rsidRPr="00611776" w14:paraId="1D21731B" w14:textId="77777777" w:rsidTr="00611776">
        <w:trPr>
          <w:trHeight w:hRule="exact" w:val="1224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7284A" w14:textId="77777777" w:rsidR="00844A6A" w:rsidRPr="00611776" w:rsidRDefault="00AD289A" w:rsidP="00611776">
            <w:pPr>
              <w:spacing w:before="53"/>
              <w:ind w:right="-4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1177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o u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z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y educa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ti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61177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x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pe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r w:rsidRPr="00611776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her</w:t>
            </w:r>
            <w:r w:rsidRPr="0061177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ant</w:t>
            </w:r>
            <w:r w:rsidRPr="0061177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f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t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h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de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  <w:r w:rsidRPr="0061177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ent</w:t>
            </w:r>
            <w:r w:rsidRPr="00611776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ade</w:t>
            </w:r>
            <w:r w:rsidRPr="0061177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61177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s ad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anced</w:t>
            </w:r>
            <w:r w:rsidRPr="0061177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61177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h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ou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61177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ho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ed and</w:t>
            </w:r>
            <w:r w:rsidRPr="0061177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nc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 e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ff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 xml:space="preserve">s. </w:t>
            </w:r>
            <w:r w:rsidRPr="0061177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61177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de</w:t>
            </w:r>
            <w:r w:rsidRPr="0061177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y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el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61177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an</w:t>
            </w:r>
            <w:r w:rsidRPr="0061177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h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  <w:r w:rsidRPr="0061177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er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i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61177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h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 de</w:t>
            </w:r>
            <w:r w:rsidRPr="00611776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 xml:space="preserve">ng 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fi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61177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61177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611776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v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ir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61177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al</w:t>
            </w:r>
            <w:r w:rsidRPr="0061177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Sc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ence</w:t>
            </w:r>
            <w:r w:rsidRPr="0061177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 xml:space="preserve">nd </w:t>
            </w:r>
            <w:r w:rsidRPr="0061177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ech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 xml:space="preserve">y 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ou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61177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ea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ng &amp;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tr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 xml:space="preserve">ng </w:t>
            </w:r>
            <w:r w:rsidRPr="00611776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>o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61177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ri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sou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 xml:space="preserve">d 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ech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nno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 xml:space="preserve">n 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 xml:space="preserve">he 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d of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ence.</w:t>
            </w:r>
          </w:p>
        </w:tc>
      </w:tr>
      <w:tr w:rsidR="00844A6A" w:rsidRPr="00611776" w14:paraId="4BA2E554" w14:textId="77777777" w:rsidTr="00611776">
        <w:trPr>
          <w:trHeight w:hRule="exact" w:val="540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98C95" w14:textId="77777777" w:rsidR="00844A6A" w:rsidRPr="00611776" w:rsidRDefault="00AD289A" w:rsidP="00611776">
            <w:pPr>
              <w:spacing w:before="80"/>
              <w:rPr>
                <w:rFonts w:asciiTheme="minorHAnsi" w:hAnsiTheme="minorHAnsi" w:cstheme="minorHAnsi"/>
                <w:sz w:val="22"/>
                <w:szCs w:val="22"/>
              </w:rPr>
            </w:pP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QUALI</w:t>
            </w:r>
            <w:r w:rsidRPr="00611776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F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IC</w:t>
            </w:r>
            <w:r w:rsidRPr="0061177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TION</w:t>
            </w:r>
          </w:p>
        </w:tc>
      </w:tr>
      <w:tr w:rsidR="00844A6A" w:rsidRPr="00611776" w14:paraId="3172375A" w14:textId="77777777" w:rsidTr="00611776">
        <w:trPr>
          <w:trHeight w:hRule="exact" w:val="1389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8FA4B" w14:textId="77777777" w:rsidR="00844A6A" w:rsidRPr="00611776" w:rsidRDefault="00AD289A" w:rsidP="006117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1177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ast</w:t>
            </w:r>
            <w:r w:rsidRPr="0061177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of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S</w:t>
            </w:r>
            <w:r w:rsidRPr="0061177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ience</w:t>
            </w:r>
            <w:r w:rsidRPr="0061177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viron</w:t>
            </w:r>
            <w:r w:rsidRPr="00611776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m</w:t>
            </w:r>
            <w:r w:rsidRPr="0061177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tal T</w:t>
            </w:r>
            <w:r w:rsidRPr="00611776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hn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ology (E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viron</w:t>
            </w:r>
            <w:r w:rsidRPr="00611776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m</w:t>
            </w:r>
            <w:r w:rsidRPr="0061177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tal</w:t>
            </w:r>
            <w:r w:rsidRPr="00611776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gi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61177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eer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g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)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om</w:t>
            </w:r>
          </w:p>
          <w:p w14:paraId="4B36D6BA" w14:textId="77777777" w:rsidR="00844A6A" w:rsidRPr="00611776" w:rsidRDefault="00AD289A" w:rsidP="006117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(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C</w:t>
            </w:r>
            <w:r w:rsidRPr="0061177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AT )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Co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hin Unive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si</w:t>
            </w:r>
            <w:r w:rsidRPr="0061177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611776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f Sci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a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  <w:r w:rsidRPr="0061177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T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61177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h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nolo</w:t>
            </w:r>
            <w:r w:rsidRPr="0061177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g</w:t>
            </w:r>
            <w:r w:rsidRPr="00611776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, K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la</w:t>
            </w:r>
            <w:r w:rsidRPr="00611776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ndia.</w:t>
            </w:r>
          </w:p>
          <w:p w14:paraId="11D8825A" w14:textId="77777777" w:rsidR="00844A6A" w:rsidRPr="00611776" w:rsidRDefault="00844A6A" w:rsidP="00611776">
            <w:pPr>
              <w:spacing w:before="1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A0D75EF" w14:textId="77777777" w:rsidR="00844A6A" w:rsidRPr="00611776" w:rsidRDefault="00AD289A" w:rsidP="00611776">
            <w:pPr>
              <w:ind w:right="685"/>
              <w:rPr>
                <w:rFonts w:asciiTheme="minorHAnsi" w:hAnsiTheme="minorHAnsi" w:cstheme="minorHAnsi"/>
                <w:sz w:val="22"/>
                <w:szCs w:val="22"/>
              </w:rPr>
            </w:pP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Ba</w:t>
            </w:r>
            <w:r w:rsidRPr="0061177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61177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lor of</w:t>
            </w:r>
            <w:r w:rsidRPr="00611776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ience 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 xml:space="preserve">in 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Ch</w:t>
            </w:r>
            <w:r w:rsidRPr="00611776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m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ist</w:t>
            </w:r>
            <w:r w:rsidRPr="0061177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y 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rom ST: Alo</w:t>
            </w:r>
            <w:r w:rsidRPr="00611776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61177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 xml:space="preserve">ius 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ol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ge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thua,</w:t>
            </w:r>
            <w:r w:rsidRPr="0061177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A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iat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d to MG Univ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rsi</w:t>
            </w:r>
            <w:r w:rsidRPr="0061177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611776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K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la,</w:t>
            </w:r>
            <w:r w:rsidRPr="0061177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ndia.</w:t>
            </w:r>
          </w:p>
        </w:tc>
      </w:tr>
      <w:tr w:rsidR="00844A6A" w:rsidRPr="00611776" w14:paraId="0B73DE4C" w14:textId="77777777" w:rsidTr="00611776">
        <w:trPr>
          <w:trHeight w:hRule="exact" w:val="540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25642" w14:textId="77777777" w:rsidR="00844A6A" w:rsidRPr="00611776" w:rsidRDefault="00AD289A" w:rsidP="00611776">
            <w:pPr>
              <w:spacing w:before="81"/>
              <w:rPr>
                <w:rFonts w:asciiTheme="minorHAnsi" w:hAnsiTheme="minorHAnsi" w:cstheme="minorHAnsi"/>
                <w:sz w:val="22"/>
                <w:szCs w:val="22"/>
              </w:rPr>
            </w:pPr>
            <w:r w:rsidRPr="0061177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CAR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EER</w:t>
            </w:r>
            <w:r w:rsidRPr="0061177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U</w:t>
            </w:r>
            <w:r w:rsidRPr="0061177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MA</w:t>
            </w:r>
            <w:r w:rsidRPr="0061177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Y</w:t>
            </w:r>
          </w:p>
        </w:tc>
      </w:tr>
    </w:tbl>
    <w:p w14:paraId="5E9B0265" w14:textId="7029E8D3" w:rsidR="00844A6A" w:rsidRDefault="00AD289A" w:rsidP="00611776">
      <w:pPr>
        <w:ind w:left="140"/>
        <w:rPr>
          <w:rFonts w:asciiTheme="minorHAnsi" w:hAnsiTheme="minorHAnsi" w:cstheme="minorHAnsi"/>
          <w:sz w:val="22"/>
          <w:szCs w:val="22"/>
        </w:rPr>
      </w:pPr>
      <w:r w:rsidRPr="00611776">
        <w:rPr>
          <w:rFonts w:asciiTheme="minorHAnsi" w:hAnsiTheme="minorHAnsi" w:cstheme="minorHAnsi"/>
          <w:b/>
          <w:sz w:val="22"/>
          <w:szCs w:val="22"/>
        </w:rPr>
        <w:t>W</w:t>
      </w:r>
      <w:r w:rsidRPr="00611776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611776">
        <w:rPr>
          <w:rFonts w:asciiTheme="minorHAnsi" w:hAnsiTheme="minorHAnsi" w:cstheme="minorHAnsi"/>
          <w:b/>
          <w:sz w:val="22"/>
          <w:szCs w:val="22"/>
        </w:rPr>
        <w:t>RK</w:t>
      </w:r>
      <w:r w:rsidRPr="00611776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b/>
          <w:sz w:val="22"/>
          <w:szCs w:val="22"/>
        </w:rPr>
        <w:t>X</w:t>
      </w:r>
      <w:r w:rsidRPr="00611776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61177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611776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611776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611776">
        <w:rPr>
          <w:rFonts w:asciiTheme="minorHAnsi" w:hAnsiTheme="minorHAnsi" w:cstheme="minorHAnsi"/>
          <w:b/>
          <w:sz w:val="22"/>
          <w:szCs w:val="22"/>
        </w:rPr>
        <w:t>NCE:</w:t>
      </w:r>
    </w:p>
    <w:p w14:paraId="12D5D7A6" w14:textId="77777777" w:rsidR="00611776" w:rsidRPr="00611776" w:rsidRDefault="00611776" w:rsidP="00611776">
      <w:pPr>
        <w:ind w:left="140"/>
        <w:rPr>
          <w:rFonts w:asciiTheme="minorHAnsi" w:hAnsiTheme="minorHAnsi" w:cstheme="minorHAnsi"/>
          <w:sz w:val="22"/>
          <w:szCs w:val="22"/>
        </w:rPr>
      </w:pPr>
    </w:p>
    <w:p w14:paraId="7BB7C2D1" w14:textId="77777777" w:rsidR="00844A6A" w:rsidRPr="00611776" w:rsidRDefault="00AD289A" w:rsidP="00611776">
      <w:pPr>
        <w:ind w:left="428" w:right="77" w:hanging="288"/>
        <w:jc w:val="both"/>
        <w:rPr>
          <w:rFonts w:asciiTheme="minorHAnsi" w:hAnsiTheme="minorHAnsi" w:cstheme="minorHAnsi"/>
          <w:sz w:val="22"/>
          <w:szCs w:val="22"/>
        </w:rPr>
      </w:pPr>
      <w:r w:rsidRPr="0061177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611776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11776">
        <w:rPr>
          <w:rFonts w:asciiTheme="minorHAnsi" w:hAnsiTheme="minorHAnsi" w:cstheme="minorHAnsi"/>
          <w:sz w:val="22"/>
          <w:szCs w:val="22"/>
        </w:rPr>
        <w:t>r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s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nt</w:t>
      </w:r>
      <w:r w:rsidRPr="0061177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611776">
        <w:rPr>
          <w:rFonts w:asciiTheme="minorHAnsi" w:hAnsiTheme="minorHAnsi" w:cstheme="minorHAnsi"/>
          <w:sz w:val="22"/>
          <w:szCs w:val="22"/>
        </w:rPr>
        <w:t xml:space="preserve">y </w:t>
      </w:r>
      <w:r w:rsidRPr="00611776">
        <w:rPr>
          <w:rFonts w:asciiTheme="minorHAnsi" w:hAnsiTheme="minorHAnsi" w:cstheme="minorHAnsi"/>
          <w:sz w:val="22"/>
          <w:szCs w:val="22"/>
        </w:rPr>
        <w:t>wo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11776">
        <w:rPr>
          <w:rFonts w:asciiTheme="minorHAnsi" w:hAnsiTheme="minorHAnsi" w:cstheme="minorHAnsi"/>
          <w:sz w:val="22"/>
          <w:szCs w:val="22"/>
        </w:rPr>
        <w:t>ki</w:t>
      </w:r>
      <w:r w:rsidRPr="0061177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611776">
        <w:rPr>
          <w:rFonts w:asciiTheme="minorHAnsi" w:hAnsiTheme="minorHAnsi" w:cstheme="minorHAnsi"/>
          <w:sz w:val="22"/>
          <w:szCs w:val="22"/>
        </w:rPr>
        <w:t>g</w:t>
      </w:r>
      <w:r w:rsidRPr="0061177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>s</w:t>
      </w:r>
      <w:r w:rsidRPr="0061177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11776">
        <w:rPr>
          <w:rFonts w:asciiTheme="minorHAnsi" w:hAnsiTheme="minorHAnsi" w:cstheme="minorHAnsi"/>
          <w:sz w:val="22"/>
          <w:szCs w:val="22"/>
        </w:rPr>
        <w:t>vironment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>l</w:t>
      </w:r>
      <w:r w:rsidRPr="0061177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En</w:t>
      </w:r>
      <w:r w:rsidRPr="00611776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611776">
        <w:rPr>
          <w:rFonts w:asciiTheme="minorHAnsi" w:hAnsiTheme="minorHAnsi" w:cstheme="minorHAnsi"/>
          <w:sz w:val="22"/>
          <w:szCs w:val="22"/>
        </w:rPr>
        <w:t>in</w:t>
      </w:r>
      <w:r w:rsidRPr="0061177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r</w:t>
      </w:r>
      <w:r w:rsidRPr="0061177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>t</w:t>
      </w:r>
      <w:r w:rsidRPr="0061177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Musc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>t</w:t>
      </w:r>
      <w:r w:rsidRPr="0061177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11776">
        <w:rPr>
          <w:rFonts w:asciiTheme="minorHAnsi" w:hAnsiTheme="minorHAnsi" w:cstheme="minorHAnsi"/>
          <w:sz w:val="22"/>
          <w:szCs w:val="22"/>
        </w:rPr>
        <w:t>roj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611776">
        <w:rPr>
          <w:rFonts w:asciiTheme="minorHAnsi" w:hAnsiTheme="minorHAnsi" w:cstheme="minorHAnsi"/>
          <w:sz w:val="22"/>
          <w:szCs w:val="22"/>
        </w:rPr>
        <w:t>ts</w:t>
      </w:r>
      <w:r w:rsidRPr="0061177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&amp;</w:t>
      </w:r>
      <w:r w:rsidRPr="0061177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Envi</w:t>
      </w:r>
      <w:r w:rsidRPr="0061177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611776">
        <w:rPr>
          <w:rFonts w:asciiTheme="minorHAnsi" w:hAnsiTheme="minorHAnsi" w:cstheme="minorHAnsi"/>
          <w:sz w:val="22"/>
          <w:szCs w:val="22"/>
        </w:rPr>
        <w:t>onment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>l</w:t>
      </w:r>
      <w:r w:rsidRPr="0061177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rvi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611776">
        <w:rPr>
          <w:rFonts w:asciiTheme="minorHAnsi" w:hAnsiTheme="minorHAnsi" w:cstheme="minorHAnsi"/>
          <w:sz w:val="22"/>
          <w:szCs w:val="22"/>
        </w:rPr>
        <w:t>s L</w:t>
      </w:r>
      <w:r w:rsidRPr="0061177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611776">
        <w:rPr>
          <w:rFonts w:asciiTheme="minorHAnsi" w:hAnsiTheme="minorHAnsi" w:cstheme="minorHAnsi"/>
          <w:sz w:val="22"/>
          <w:szCs w:val="22"/>
        </w:rPr>
        <w:t>C,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 xml:space="preserve">a 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11776">
        <w:rPr>
          <w:rFonts w:asciiTheme="minorHAnsi" w:hAnsiTheme="minorHAnsi" w:cstheme="minorHAnsi"/>
          <w:sz w:val="22"/>
          <w:szCs w:val="22"/>
        </w:rPr>
        <w:t>ub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11776">
        <w:rPr>
          <w:rFonts w:asciiTheme="minorHAnsi" w:hAnsiTheme="minorHAnsi" w:cstheme="minorHAnsi"/>
          <w:sz w:val="22"/>
          <w:szCs w:val="22"/>
        </w:rPr>
        <w:t>ontr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11776">
        <w:rPr>
          <w:rFonts w:asciiTheme="minorHAnsi" w:hAnsiTheme="minorHAnsi" w:cstheme="minorHAnsi"/>
          <w:sz w:val="22"/>
          <w:szCs w:val="22"/>
        </w:rPr>
        <w:t>tor</w:t>
      </w:r>
      <w:r w:rsidRPr="0061177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of</w:t>
      </w:r>
      <w:r w:rsidRPr="0061177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611776">
        <w:rPr>
          <w:rFonts w:asciiTheme="minorHAnsi" w:hAnsiTheme="minorHAnsi" w:cstheme="minorHAnsi"/>
          <w:sz w:val="22"/>
          <w:szCs w:val="22"/>
        </w:rPr>
        <w:t>i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611776">
        <w:rPr>
          <w:rFonts w:asciiTheme="minorHAnsi" w:hAnsiTheme="minorHAnsi" w:cstheme="minorHAnsi"/>
          <w:sz w:val="22"/>
          <w:szCs w:val="22"/>
        </w:rPr>
        <w:t>ist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11776">
        <w:rPr>
          <w:rFonts w:asciiTheme="minorHAnsi" w:hAnsiTheme="minorHAnsi" w:cstheme="minorHAnsi"/>
          <w:sz w:val="22"/>
          <w:szCs w:val="22"/>
        </w:rPr>
        <w:t>y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of</w:t>
      </w:r>
      <w:r w:rsidRPr="0061177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R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gio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611776">
        <w:rPr>
          <w:rFonts w:asciiTheme="minorHAnsi" w:hAnsiTheme="minorHAnsi" w:cstheme="minorHAnsi"/>
          <w:sz w:val="22"/>
          <w:szCs w:val="22"/>
        </w:rPr>
        <w:t xml:space="preserve">al 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611776">
        <w:rPr>
          <w:rFonts w:asciiTheme="minorHAnsi" w:hAnsiTheme="minorHAnsi" w:cstheme="minorHAnsi"/>
          <w:sz w:val="22"/>
          <w:szCs w:val="22"/>
        </w:rPr>
        <w:t>ici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11776">
        <w:rPr>
          <w:rFonts w:asciiTheme="minorHAnsi" w:hAnsiTheme="minorHAnsi" w:cstheme="minorHAnsi"/>
          <w:sz w:val="22"/>
          <w:szCs w:val="22"/>
        </w:rPr>
        <w:t>al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11776">
        <w:rPr>
          <w:rFonts w:asciiTheme="minorHAnsi" w:hAnsiTheme="minorHAnsi" w:cstheme="minorHAnsi"/>
          <w:sz w:val="22"/>
          <w:szCs w:val="22"/>
        </w:rPr>
        <w:t>ti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11776">
        <w:rPr>
          <w:rFonts w:asciiTheme="minorHAnsi" w:hAnsiTheme="minorHAnsi" w:cstheme="minorHAnsi"/>
          <w:sz w:val="22"/>
          <w:szCs w:val="22"/>
        </w:rPr>
        <w:t>&amp; Wat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r R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so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rce</w:t>
      </w:r>
      <w:r w:rsidRPr="0061177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611776">
        <w:rPr>
          <w:rFonts w:asciiTheme="minorHAnsi" w:hAnsiTheme="minorHAnsi" w:cstheme="minorHAnsi"/>
          <w:sz w:val="22"/>
          <w:szCs w:val="22"/>
        </w:rPr>
        <w:t>,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61177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611776">
        <w:rPr>
          <w:rFonts w:asciiTheme="minorHAnsi" w:hAnsiTheme="minorHAnsi" w:cstheme="minorHAnsi"/>
          <w:sz w:val="22"/>
          <w:szCs w:val="22"/>
        </w:rPr>
        <w:t>a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611776">
        <w:rPr>
          <w:rFonts w:asciiTheme="minorHAnsi" w:hAnsiTheme="minorHAnsi" w:cstheme="minorHAnsi"/>
          <w:sz w:val="22"/>
          <w:szCs w:val="22"/>
        </w:rPr>
        <w:t>, since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>nu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11776">
        <w:rPr>
          <w:rFonts w:asciiTheme="minorHAnsi" w:hAnsiTheme="minorHAnsi" w:cstheme="minorHAnsi"/>
          <w:sz w:val="22"/>
          <w:szCs w:val="22"/>
        </w:rPr>
        <w:t>y</w:t>
      </w:r>
      <w:r w:rsidRPr="006117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2013.</w:t>
      </w:r>
    </w:p>
    <w:p w14:paraId="53B9BBDE" w14:textId="77777777" w:rsidR="00844A6A" w:rsidRPr="00611776" w:rsidRDefault="00844A6A" w:rsidP="00611776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7691BE0" w14:textId="77777777" w:rsidR="00844A6A" w:rsidRPr="00611776" w:rsidRDefault="00AD289A" w:rsidP="00611776">
      <w:pPr>
        <w:ind w:left="428" w:right="80" w:hanging="288"/>
        <w:jc w:val="both"/>
        <w:rPr>
          <w:rFonts w:asciiTheme="minorHAnsi" w:hAnsiTheme="minorHAnsi" w:cstheme="minorHAnsi"/>
          <w:sz w:val="22"/>
          <w:szCs w:val="22"/>
        </w:rPr>
      </w:pPr>
      <w:r w:rsidRPr="0061177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611776">
        <w:rPr>
          <w:rFonts w:asciiTheme="minorHAnsi" w:eastAsia="Segoe MDL2 Assets" w:hAnsiTheme="minorHAnsi" w:cstheme="minorHAnsi"/>
          <w:spacing w:val="27"/>
          <w:w w:val="46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11776">
        <w:rPr>
          <w:rFonts w:asciiTheme="minorHAnsi" w:hAnsiTheme="minorHAnsi" w:cstheme="minorHAnsi"/>
          <w:sz w:val="22"/>
          <w:szCs w:val="22"/>
        </w:rPr>
        <w:t>o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11776">
        <w:rPr>
          <w:rFonts w:asciiTheme="minorHAnsi" w:hAnsiTheme="minorHAnsi" w:cstheme="minorHAnsi"/>
          <w:sz w:val="22"/>
          <w:szCs w:val="22"/>
        </w:rPr>
        <w:t>k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d</w:t>
      </w:r>
      <w:r w:rsidRPr="0061177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>s</w:t>
      </w:r>
      <w:r w:rsidRPr="0061177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Environm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ntal</w:t>
      </w:r>
      <w:r w:rsidRPr="0061177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En</w:t>
      </w:r>
      <w:r w:rsidRPr="00611776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611776">
        <w:rPr>
          <w:rFonts w:asciiTheme="minorHAnsi" w:hAnsiTheme="minorHAnsi" w:cstheme="minorHAnsi"/>
          <w:sz w:val="22"/>
          <w:szCs w:val="22"/>
        </w:rPr>
        <w:t>in</w:t>
      </w:r>
      <w:r w:rsidRPr="0061177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r</w:t>
      </w:r>
      <w:r w:rsidRPr="0061177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>t</w:t>
      </w:r>
      <w:r w:rsidRPr="0061177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11776">
        <w:rPr>
          <w:rFonts w:asciiTheme="minorHAnsi" w:hAnsiTheme="minorHAnsi" w:cstheme="minorHAnsi"/>
          <w:sz w:val="22"/>
          <w:szCs w:val="22"/>
        </w:rPr>
        <w:t>io</w:t>
      </w:r>
      <w:r w:rsidRPr="0061177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61177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no</w:t>
      </w:r>
      <w:r w:rsidRPr="0061177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611776">
        <w:rPr>
          <w:rFonts w:asciiTheme="minorHAnsi" w:hAnsiTheme="minorHAnsi" w:cstheme="minorHAnsi"/>
          <w:sz w:val="22"/>
          <w:szCs w:val="22"/>
        </w:rPr>
        <w:t>is</w:t>
      </w:r>
      <w:r w:rsidRPr="0061177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Environm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ntal</w:t>
      </w:r>
      <w:r w:rsidRPr="0061177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11776">
        <w:rPr>
          <w:rFonts w:asciiTheme="minorHAnsi" w:hAnsiTheme="minorHAnsi" w:cstheme="minorHAnsi"/>
          <w:sz w:val="22"/>
          <w:szCs w:val="22"/>
        </w:rPr>
        <w:t>olu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11776">
        <w:rPr>
          <w:rFonts w:asciiTheme="minorHAnsi" w:hAnsiTheme="minorHAnsi" w:cstheme="minorHAnsi"/>
          <w:sz w:val="22"/>
          <w:szCs w:val="22"/>
        </w:rPr>
        <w:t>i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61177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11776">
        <w:rPr>
          <w:rFonts w:asciiTheme="minorHAnsi" w:hAnsiTheme="minorHAnsi" w:cstheme="minorHAnsi"/>
          <w:sz w:val="22"/>
          <w:szCs w:val="22"/>
        </w:rPr>
        <w:t>,</w:t>
      </w:r>
      <w:r w:rsidRPr="0061177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K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r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>la</w:t>
      </w:r>
      <w:r w:rsidRPr="0061177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611776">
        <w:rPr>
          <w:rFonts w:asciiTheme="minorHAnsi" w:hAnsiTheme="minorHAnsi" w:cstheme="minorHAnsi"/>
          <w:sz w:val="22"/>
          <w:szCs w:val="22"/>
        </w:rPr>
        <w:t>u</w:t>
      </w:r>
      <w:r w:rsidRPr="0061177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611776">
        <w:rPr>
          <w:rFonts w:asciiTheme="minorHAnsi" w:hAnsiTheme="minorHAnsi" w:cstheme="minorHAnsi"/>
          <w:sz w:val="22"/>
          <w:szCs w:val="22"/>
        </w:rPr>
        <w:t>y</w:t>
      </w:r>
      <w:r w:rsidRPr="006117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2012 to Nov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mber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2012.</w:t>
      </w:r>
    </w:p>
    <w:p w14:paraId="365F2D41" w14:textId="77777777" w:rsidR="00844A6A" w:rsidRPr="00611776" w:rsidRDefault="00844A6A" w:rsidP="00611776">
      <w:pPr>
        <w:rPr>
          <w:rFonts w:asciiTheme="minorHAnsi" w:hAnsiTheme="minorHAnsi" w:cstheme="minorHAnsi"/>
          <w:sz w:val="22"/>
          <w:szCs w:val="22"/>
        </w:rPr>
      </w:pPr>
    </w:p>
    <w:p w14:paraId="7C57D806" w14:textId="77777777" w:rsidR="00844A6A" w:rsidRPr="00611776" w:rsidRDefault="00AD289A" w:rsidP="00611776">
      <w:pPr>
        <w:ind w:left="140"/>
        <w:rPr>
          <w:rFonts w:asciiTheme="minorHAnsi" w:hAnsiTheme="minorHAnsi" w:cstheme="minorHAnsi"/>
          <w:sz w:val="22"/>
          <w:szCs w:val="22"/>
        </w:rPr>
      </w:pPr>
      <w:r w:rsidRPr="0061177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611776">
        <w:rPr>
          <w:rFonts w:asciiTheme="minorHAnsi" w:eastAsia="Segoe MDL2 Assets" w:hAnsiTheme="minorHAnsi" w:cstheme="minorHAnsi"/>
          <w:spacing w:val="27"/>
          <w:w w:val="46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11776">
        <w:rPr>
          <w:rFonts w:asciiTheme="minorHAnsi" w:hAnsiTheme="minorHAnsi" w:cstheme="minorHAnsi"/>
          <w:sz w:val="22"/>
          <w:szCs w:val="22"/>
        </w:rPr>
        <w:t>o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11776">
        <w:rPr>
          <w:rFonts w:asciiTheme="minorHAnsi" w:hAnsiTheme="minorHAnsi" w:cstheme="minorHAnsi"/>
          <w:sz w:val="22"/>
          <w:szCs w:val="22"/>
        </w:rPr>
        <w:t>k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d</w:t>
      </w:r>
      <w:r w:rsidRPr="00611776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>s</w:t>
      </w:r>
      <w:r w:rsidRPr="00611776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T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611776">
        <w:rPr>
          <w:rFonts w:asciiTheme="minorHAnsi" w:hAnsiTheme="minorHAnsi" w:cstheme="minorHAnsi"/>
          <w:sz w:val="22"/>
          <w:szCs w:val="22"/>
        </w:rPr>
        <w:t>i</w:t>
      </w:r>
      <w:r w:rsidRPr="0061177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>t</w:t>
      </w:r>
      <w:r w:rsidRPr="0061177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11776">
        <w:rPr>
          <w:rFonts w:asciiTheme="minorHAnsi" w:hAnsiTheme="minorHAnsi" w:cstheme="minorHAnsi"/>
          <w:sz w:val="22"/>
          <w:szCs w:val="22"/>
        </w:rPr>
        <w:t>a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11776">
        <w:rPr>
          <w:rFonts w:asciiTheme="minorHAnsi" w:hAnsiTheme="minorHAnsi" w:cstheme="minorHAnsi"/>
          <w:sz w:val="22"/>
          <w:szCs w:val="22"/>
        </w:rPr>
        <w:t>io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611776">
        <w:rPr>
          <w:rFonts w:asciiTheme="minorHAnsi" w:hAnsiTheme="minorHAnsi" w:cstheme="minorHAnsi"/>
          <w:sz w:val="22"/>
          <w:szCs w:val="22"/>
        </w:rPr>
        <w:t>al</w:t>
      </w:r>
      <w:r w:rsidRPr="0061177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611776">
        <w:rPr>
          <w:rFonts w:asciiTheme="minorHAnsi" w:hAnsiTheme="minorHAnsi" w:cstheme="minorHAnsi"/>
          <w:sz w:val="22"/>
          <w:szCs w:val="22"/>
        </w:rPr>
        <w:t>viron</w:t>
      </w:r>
      <w:r w:rsidRPr="0061177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611776">
        <w:rPr>
          <w:rFonts w:asciiTheme="minorHAnsi" w:hAnsiTheme="minorHAnsi" w:cstheme="minorHAnsi"/>
          <w:sz w:val="22"/>
          <w:szCs w:val="22"/>
        </w:rPr>
        <w:t>tal</w:t>
      </w:r>
      <w:r w:rsidRPr="00611776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611776">
        <w:rPr>
          <w:rFonts w:asciiTheme="minorHAnsi" w:hAnsiTheme="minorHAnsi" w:cstheme="minorHAnsi"/>
          <w:sz w:val="22"/>
          <w:szCs w:val="22"/>
        </w:rPr>
        <w:t>gi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eer</w:t>
      </w:r>
      <w:r w:rsidRPr="00611776">
        <w:rPr>
          <w:rFonts w:asciiTheme="minorHAnsi" w:hAnsiTheme="minorHAnsi" w:cstheme="minorHAnsi"/>
          <w:sz w:val="22"/>
          <w:szCs w:val="22"/>
        </w:rPr>
        <w:t>i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611776">
        <w:rPr>
          <w:rFonts w:asciiTheme="minorHAnsi" w:hAnsiTheme="minorHAnsi" w:cstheme="minorHAnsi"/>
          <w:sz w:val="22"/>
          <w:szCs w:val="22"/>
        </w:rPr>
        <w:t>g</w:t>
      </w:r>
      <w:r w:rsidRPr="00611776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R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s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a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rc</w:t>
      </w:r>
      <w:r w:rsidRPr="00611776">
        <w:rPr>
          <w:rFonts w:asciiTheme="minorHAnsi" w:hAnsiTheme="minorHAnsi" w:cstheme="minorHAnsi"/>
          <w:sz w:val="22"/>
          <w:szCs w:val="22"/>
        </w:rPr>
        <w:t>h</w:t>
      </w:r>
      <w:r w:rsidRPr="00611776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I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611776">
        <w:rPr>
          <w:rFonts w:asciiTheme="minorHAnsi" w:hAnsiTheme="minorHAnsi" w:cstheme="minorHAnsi"/>
          <w:sz w:val="22"/>
          <w:szCs w:val="22"/>
        </w:rPr>
        <w:t>sti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611776">
        <w:rPr>
          <w:rFonts w:asciiTheme="minorHAnsi" w:hAnsiTheme="minorHAnsi" w:cstheme="minorHAnsi"/>
          <w:sz w:val="22"/>
          <w:szCs w:val="22"/>
        </w:rPr>
        <w:t>te</w:t>
      </w:r>
      <w:r w:rsidRPr="0061177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(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611776">
        <w:rPr>
          <w:rFonts w:asciiTheme="minorHAnsi" w:hAnsiTheme="minorHAnsi" w:cstheme="minorHAnsi"/>
          <w:sz w:val="22"/>
          <w:szCs w:val="22"/>
        </w:rPr>
        <w:t>EERI)</w:t>
      </w:r>
    </w:p>
    <w:p w14:paraId="51074DF9" w14:textId="77777777" w:rsidR="00844A6A" w:rsidRPr="00611776" w:rsidRDefault="00AD289A" w:rsidP="00611776">
      <w:pPr>
        <w:spacing w:before="2"/>
        <w:ind w:left="428"/>
        <w:rPr>
          <w:rFonts w:asciiTheme="minorHAnsi" w:hAnsiTheme="minorHAnsi" w:cstheme="minorHAnsi"/>
          <w:sz w:val="22"/>
          <w:szCs w:val="22"/>
        </w:rPr>
        <w:sectPr w:rsidR="00844A6A" w:rsidRPr="00611776">
          <w:footerReference w:type="default" r:id="rId8"/>
          <w:pgSz w:w="12240" w:h="15840"/>
          <w:pgMar w:top="1480" w:right="960" w:bottom="280" w:left="1660" w:header="0" w:footer="926" w:gutter="0"/>
          <w:cols w:space="720"/>
        </w:sectPr>
      </w:pPr>
      <w:r w:rsidRPr="00611776">
        <w:rPr>
          <w:rFonts w:asciiTheme="minorHAnsi" w:hAnsiTheme="minorHAnsi" w:cstheme="minorHAnsi"/>
          <w:sz w:val="22"/>
          <w:szCs w:val="22"/>
        </w:rPr>
        <w:t>Kolk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>ta</w:t>
      </w:r>
      <w:r w:rsidRPr="0061177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-3"/>
          <w:sz w:val="22"/>
          <w:szCs w:val="22"/>
        </w:rPr>
        <w:t>Z</w:t>
      </w:r>
      <w:r w:rsidRPr="00611776">
        <w:rPr>
          <w:rFonts w:asciiTheme="minorHAnsi" w:hAnsiTheme="minorHAnsi" w:cstheme="minorHAnsi"/>
          <w:sz w:val="22"/>
          <w:szCs w:val="22"/>
        </w:rPr>
        <w:t>on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>l</w:t>
      </w:r>
      <w:r w:rsidRPr="0061177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>b</w:t>
      </w:r>
      <w:r w:rsidRPr="0061177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11776">
        <w:rPr>
          <w:rFonts w:asciiTheme="minorHAnsi" w:hAnsiTheme="minorHAnsi" w:cstheme="minorHAnsi"/>
          <w:sz w:val="22"/>
          <w:szCs w:val="22"/>
        </w:rPr>
        <w:t>r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>to</w:t>
      </w:r>
      <w:r w:rsidRPr="0061177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61177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611776">
        <w:rPr>
          <w:rFonts w:asciiTheme="minorHAnsi" w:hAnsiTheme="minorHAnsi" w:cstheme="minorHAnsi"/>
          <w:sz w:val="22"/>
          <w:szCs w:val="22"/>
        </w:rPr>
        <w:t>,</w:t>
      </w:r>
      <w:r w:rsidRPr="0061177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 xml:space="preserve">st 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>l</w:t>
      </w:r>
      <w:r w:rsidRPr="0061177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duri</w:t>
      </w:r>
      <w:r w:rsidRPr="0061177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11776">
        <w:rPr>
          <w:rFonts w:asciiTheme="minorHAnsi" w:hAnsiTheme="minorHAnsi" w:cstheme="minorHAnsi"/>
          <w:sz w:val="22"/>
          <w:szCs w:val="22"/>
        </w:rPr>
        <w:t>g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>nu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611776">
        <w:rPr>
          <w:rFonts w:asciiTheme="minorHAnsi" w:hAnsiTheme="minorHAnsi" w:cstheme="minorHAnsi"/>
          <w:sz w:val="22"/>
          <w:szCs w:val="22"/>
        </w:rPr>
        <w:t>y</w:t>
      </w:r>
      <w:r w:rsidRPr="006117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2012 to M</w:t>
      </w:r>
      <w:r w:rsidRPr="0061177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61177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611776">
        <w:rPr>
          <w:rFonts w:asciiTheme="minorHAnsi" w:hAnsiTheme="minorHAnsi" w:cstheme="minorHAnsi"/>
          <w:sz w:val="22"/>
          <w:szCs w:val="22"/>
        </w:rPr>
        <w:t>2012</w:t>
      </w:r>
      <w:r w:rsidRPr="00611776">
        <w:rPr>
          <w:rFonts w:asciiTheme="minorHAnsi" w:hAnsiTheme="minorHAnsi" w:cstheme="minorHAnsi"/>
          <w:sz w:val="22"/>
          <w:szCs w:val="22"/>
        </w:rPr>
        <w:t>.</w:t>
      </w:r>
    </w:p>
    <w:p w14:paraId="20472399" w14:textId="77777777" w:rsidR="00844A6A" w:rsidRPr="00611776" w:rsidRDefault="00AD289A" w:rsidP="00611776">
      <w:pPr>
        <w:spacing w:before="70"/>
        <w:ind w:left="104"/>
        <w:rPr>
          <w:rFonts w:asciiTheme="minorHAnsi" w:hAnsiTheme="minorHAnsi" w:cstheme="minorHAnsi"/>
          <w:sz w:val="22"/>
          <w:szCs w:val="22"/>
        </w:rPr>
      </w:pPr>
      <w:r w:rsidRPr="00611776">
        <w:rPr>
          <w:rFonts w:asciiTheme="minorHAnsi" w:hAnsiTheme="minorHAnsi" w:cstheme="minorHAnsi"/>
          <w:sz w:val="22"/>
          <w:szCs w:val="22"/>
        </w:rPr>
        <w:lastRenderedPageBreak/>
        <w:pict w14:anchorId="4B2BDD9C">
          <v:group id="_x0000_s1034" style="position:absolute;left:0;text-align:left;margin-left:75pt;margin-top:59.05pt;width:462pt;height:21.75pt;z-index:-251659264;mso-position-horizontal-relative:page;mso-position-vertical-relative:page" coordorigin="1500,1181" coordsize="9240,435">
            <v:shape id="_x0000_s1035" style="position:absolute;left:1500;top:1181;width:9240;height:435" coordorigin="1500,1181" coordsize="9240,435" path="m1500,1616r9240,l10740,1181r-9240,l1500,1616xe" fillcolor="silver" stroked="f">
              <v:path arrowok="t"/>
            </v:shape>
            <w10:wrap anchorx="page" anchory="page"/>
          </v:group>
        </w:pict>
      </w:r>
      <w:r w:rsidRPr="00611776">
        <w:rPr>
          <w:rFonts w:asciiTheme="minorHAnsi" w:hAnsiTheme="minorHAnsi" w:cstheme="minorHAnsi"/>
          <w:b/>
          <w:position w:val="-1"/>
          <w:sz w:val="22"/>
          <w:szCs w:val="22"/>
        </w:rPr>
        <w:t>SK</w:t>
      </w:r>
      <w:r w:rsidRPr="0061177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611776">
        <w:rPr>
          <w:rFonts w:asciiTheme="minorHAnsi" w:hAnsiTheme="minorHAnsi" w:cstheme="minorHAnsi"/>
          <w:b/>
          <w:position w:val="-1"/>
          <w:sz w:val="22"/>
          <w:szCs w:val="22"/>
        </w:rPr>
        <w:t xml:space="preserve">LLS </w:t>
      </w:r>
      <w:r w:rsidRPr="0061177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AN</w:t>
      </w:r>
      <w:r w:rsidRPr="00611776">
        <w:rPr>
          <w:rFonts w:asciiTheme="minorHAnsi" w:hAnsiTheme="minorHAnsi" w:cstheme="minorHAnsi"/>
          <w:b/>
          <w:position w:val="-1"/>
          <w:sz w:val="22"/>
          <w:szCs w:val="22"/>
        </w:rPr>
        <w:t>D</w:t>
      </w:r>
      <w:r w:rsidRPr="0061177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b/>
          <w:position w:val="-1"/>
          <w:sz w:val="22"/>
          <w:szCs w:val="22"/>
        </w:rPr>
        <w:t>B</w:t>
      </w:r>
      <w:r w:rsidRPr="0061177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611776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L</w:t>
      </w:r>
      <w:r w:rsidRPr="0061177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611776">
        <w:rPr>
          <w:rFonts w:asciiTheme="minorHAnsi" w:hAnsiTheme="minorHAnsi" w:cstheme="minorHAnsi"/>
          <w:b/>
          <w:position w:val="-1"/>
          <w:sz w:val="22"/>
          <w:szCs w:val="22"/>
        </w:rPr>
        <w:t>T</w:t>
      </w:r>
      <w:r w:rsidRPr="0061177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I</w:t>
      </w:r>
      <w:r w:rsidRPr="00611776">
        <w:rPr>
          <w:rFonts w:asciiTheme="minorHAnsi" w:hAnsiTheme="minorHAnsi" w:cstheme="minorHAnsi"/>
          <w:b/>
          <w:position w:val="-1"/>
          <w:sz w:val="22"/>
          <w:szCs w:val="22"/>
        </w:rPr>
        <w:t>ES</w:t>
      </w:r>
    </w:p>
    <w:p w14:paraId="642D6BC3" w14:textId="77777777" w:rsidR="00844A6A" w:rsidRPr="00611776" w:rsidRDefault="00844A6A" w:rsidP="00611776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D8C071C" w14:textId="77777777" w:rsidR="00844A6A" w:rsidRPr="00611776" w:rsidRDefault="00844A6A" w:rsidP="00611776">
      <w:pPr>
        <w:rPr>
          <w:rFonts w:asciiTheme="minorHAnsi" w:hAnsiTheme="minorHAnsi" w:cstheme="minorHAnsi"/>
          <w:sz w:val="22"/>
          <w:szCs w:val="22"/>
        </w:rPr>
      </w:pPr>
    </w:p>
    <w:p w14:paraId="3FF98CE5" w14:textId="77777777" w:rsidR="00844A6A" w:rsidRPr="00611776" w:rsidRDefault="00AD289A" w:rsidP="00611776">
      <w:pPr>
        <w:spacing w:before="19"/>
        <w:ind w:left="620"/>
        <w:rPr>
          <w:rFonts w:asciiTheme="minorHAnsi" w:hAnsiTheme="minorHAnsi" w:cstheme="minorHAnsi"/>
          <w:sz w:val="22"/>
          <w:szCs w:val="22"/>
        </w:rPr>
      </w:pPr>
      <w:r w:rsidRPr="00611776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611776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611776">
        <w:rPr>
          <w:rFonts w:asciiTheme="minorHAnsi" w:hAnsiTheme="minorHAnsi" w:cstheme="minorHAnsi"/>
          <w:sz w:val="22"/>
          <w:szCs w:val="22"/>
        </w:rPr>
        <w:t xml:space="preserve">ood 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611776">
        <w:rPr>
          <w:rFonts w:asciiTheme="minorHAnsi" w:hAnsiTheme="minorHAnsi" w:cstheme="minorHAnsi"/>
          <w:sz w:val="22"/>
          <w:szCs w:val="22"/>
        </w:rPr>
        <w:t>no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11776">
        <w:rPr>
          <w:rFonts w:asciiTheme="minorHAnsi" w:hAnsiTheme="minorHAnsi" w:cstheme="minorHAnsi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11776">
        <w:rPr>
          <w:rFonts w:asciiTheme="minorHAnsi" w:hAnsiTheme="minorHAnsi" w:cstheme="minorHAnsi"/>
          <w:sz w:val="22"/>
          <w:szCs w:val="22"/>
        </w:rPr>
        <w:t xml:space="preserve">de 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11776">
        <w:rPr>
          <w:rFonts w:asciiTheme="minorHAnsi" w:hAnsiTheme="minorHAnsi" w:cstheme="minorHAnsi"/>
          <w:sz w:val="22"/>
          <w:szCs w:val="22"/>
        </w:rPr>
        <w:t xml:space="preserve">n 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611776">
        <w:rPr>
          <w:rFonts w:asciiTheme="minorHAnsi" w:hAnsiTheme="minorHAnsi" w:cstheme="minorHAnsi"/>
          <w:sz w:val="22"/>
          <w:szCs w:val="22"/>
        </w:rPr>
        <w:t>a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11776">
        <w:rPr>
          <w:rFonts w:asciiTheme="minorHAnsi" w:hAnsiTheme="minorHAnsi" w:cstheme="minorHAnsi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611776">
        <w:rPr>
          <w:rFonts w:asciiTheme="minorHAnsi" w:hAnsiTheme="minorHAnsi" w:cstheme="minorHAnsi"/>
          <w:sz w:val="22"/>
          <w:szCs w:val="22"/>
        </w:rPr>
        <w:t>a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11776">
        <w:rPr>
          <w:rFonts w:asciiTheme="minorHAnsi" w:hAnsiTheme="minorHAnsi" w:cstheme="minorHAnsi"/>
          <w:sz w:val="22"/>
          <w:szCs w:val="22"/>
        </w:rPr>
        <w:t>er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11776">
        <w:rPr>
          <w:rFonts w:asciiTheme="minorHAnsi" w:hAnsiTheme="minorHAnsi" w:cstheme="minorHAnsi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1177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11776">
        <w:rPr>
          <w:rFonts w:asciiTheme="minorHAnsi" w:hAnsiTheme="minorHAnsi" w:cstheme="minorHAnsi"/>
          <w:sz w:val="22"/>
          <w:szCs w:val="22"/>
        </w:rPr>
        <w:t>ent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Pro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11776">
        <w:rPr>
          <w:rFonts w:asciiTheme="minorHAnsi" w:hAnsiTheme="minorHAnsi" w:cstheme="minorHAnsi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11776">
        <w:rPr>
          <w:rFonts w:asciiTheme="minorHAnsi" w:hAnsiTheme="minorHAnsi" w:cstheme="minorHAnsi"/>
          <w:sz w:val="22"/>
          <w:szCs w:val="22"/>
        </w:rPr>
        <w:t>s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611776">
        <w:rPr>
          <w:rFonts w:asciiTheme="minorHAnsi" w:hAnsiTheme="minorHAnsi" w:cstheme="minorHAnsi"/>
          <w:sz w:val="22"/>
          <w:szCs w:val="22"/>
        </w:rPr>
        <w:t>S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611776">
        <w:rPr>
          <w:rFonts w:asciiTheme="minorHAnsi" w:hAnsiTheme="minorHAnsi" w:cstheme="minorHAnsi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11776">
        <w:rPr>
          <w:rFonts w:asciiTheme="minorHAnsi" w:hAnsiTheme="minorHAnsi" w:cstheme="minorHAnsi"/>
          <w:sz w:val="22"/>
          <w:szCs w:val="22"/>
        </w:rPr>
        <w:t>a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11776">
        <w:rPr>
          <w:rFonts w:asciiTheme="minorHAnsi" w:hAnsiTheme="minorHAnsi" w:cstheme="minorHAnsi"/>
          <w:sz w:val="22"/>
          <w:szCs w:val="22"/>
        </w:rPr>
        <w:t>e wat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r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611776">
        <w:rPr>
          <w:rFonts w:asciiTheme="minorHAnsi" w:hAnsiTheme="minorHAnsi" w:cstheme="minorHAnsi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1177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11776">
        <w:rPr>
          <w:rFonts w:asciiTheme="minorHAnsi" w:hAnsiTheme="minorHAnsi" w:cstheme="minorHAnsi"/>
          <w:sz w:val="22"/>
          <w:szCs w:val="22"/>
        </w:rPr>
        <w:t>ent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)</w:t>
      </w:r>
      <w:r w:rsidRPr="00611776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611776">
        <w:rPr>
          <w:rFonts w:asciiTheme="minorHAnsi" w:hAnsiTheme="minorHAnsi" w:cstheme="minorHAnsi"/>
          <w:sz w:val="22"/>
          <w:szCs w:val="22"/>
        </w:rPr>
        <w:t>ua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11776">
        <w:rPr>
          <w:rFonts w:asciiTheme="minorHAnsi" w:hAnsiTheme="minorHAnsi" w:cstheme="minorHAnsi"/>
          <w:sz w:val="22"/>
          <w:szCs w:val="22"/>
        </w:rPr>
        <w:t>y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11776">
        <w:rPr>
          <w:rFonts w:asciiTheme="minorHAnsi" w:hAnsiTheme="minorHAnsi" w:cstheme="minorHAnsi"/>
          <w:sz w:val="22"/>
          <w:szCs w:val="22"/>
        </w:rPr>
        <w:t>on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611776">
        <w:rPr>
          <w:rFonts w:asciiTheme="minorHAnsi" w:hAnsiTheme="minorHAnsi" w:cstheme="minorHAnsi"/>
          <w:sz w:val="22"/>
          <w:szCs w:val="22"/>
        </w:rPr>
        <w:t>l</w:t>
      </w:r>
    </w:p>
    <w:p w14:paraId="639F1138" w14:textId="77777777" w:rsidR="00844A6A" w:rsidRPr="00611776" w:rsidRDefault="00844A6A" w:rsidP="0061177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68647DFD" w14:textId="77777777" w:rsidR="00844A6A" w:rsidRPr="00611776" w:rsidRDefault="00AD289A" w:rsidP="00611776">
      <w:pPr>
        <w:ind w:left="980"/>
        <w:rPr>
          <w:rFonts w:asciiTheme="minorHAnsi" w:hAnsiTheme="minorHAnsi" w:cstheme="minorHAnsi"/>
          <w:sz w:val="22"/>
          <w:szCs w:val="22"/>
        </w:rPr>
      </w:pPr>
      <w:r w:rsidRPr="00611776">
        <w:rPr>
          <w:rFonts w:asciiTheme="minorHAnsi" w:hAnsiTheme="minorHAnsi" w:cstheme="minorHAnsi"/>
          <w:sz w:val="22"/>
          <w:szCs w:val="22"/>
        </w:rPr>
        <w:t>,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611776">
        <w:rPr>
          <w:rFonts w:asciiTheme="minorHAnsi" w:hAnsiTheme="minorHAnsi" w:cstheme="minorHAnsi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11776">
        <w:rPr>
          <w:rFonts w:asciiTheme="minorHAnsi" w:hAnsiTheme="minorHAnsi" w:cstheme="minorHAnsi"/>
          <w:sz w:val="22"/>
          <w:szCs w:val="22"/>
        </w:rPr>
        <w:t xml:space="preserve">n </w:t>
      </w:r>
      <w:r w:rsidRPr="00611776">
        <w:rPr>
          <w:rFonts w:asciiTheme="minorHAnsi" w:hAnsiTheme="minorHAnsi" w:cstheme="minorHAnsi"/>
          <w:sz w:val="22"/>
          <w:szCs w:val="22"/>
        </w:rPr>
        <w:t xml:space="preserve">and 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11776">
        <w:rPr>
          <w:rFonts w:asciiTheme="minorHAnsi" w:hAnsiTheme="minorHAnsi" w:cstheme="minorHAnsi"/>
          <w:sz w:val="22"/>
          <w:szCs w:val="22"/>
        </w:rPr>
        <w:t>o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11776">
        <w:rPr>
          <w:rFonts w:asciiTheme="minorHAnsi" w:hAnsiTheme="minorHAnsi" w:cstheme="minorHAnsi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11776">
        <w:rPr>
          <w:rFonts w:asciiTheme="minorHAnsi" w:hAnsiTheme="minorHAnsi" w:cstheme="minorHAnsi"/>
          <w:sz w:val="22"/>
          <w:szCs w:val="22"/>
        </w:rPr>
        <w:t>s C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11776">
        <w:rPr>
          <w:rFonts w:asciiTheme="minorHAnsi" w:hAnsiTheme="minorHAnsi" w:cstheme="minorHAnsi"/>
          <w:sz w:val="22"/>
          <w:szCs w:val="22"/>
        </w:rPr>
        <w:t>c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ua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11776">
        <w:rPr>
          <w:rFonts w:asciiTheme="minorHAnsi" w:hAnsiTheme="minorHAnsi" w:cstheme="minorHAnsi"/>
          <w:sz w:val="22"/>
          <w:szCs w:val="22"/>
        </w:rPr>
        <w:t>a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11776">
        <w:rPr>
          <w:rFonts w:asciiTheme="minorHAnsi" w:hAnsiTheme="minorHAnsi" w:cstheme="minorHAnsi"/>
          <w:sz w:val="22"/>
          <w:szCs w:val="22"/>
        </w:rPr>
        <w:t>on.</w:t>
      </w:r>
    </w:p>
    <w:p w14:paraId="72423B48" w14:textId="77777777" w:rsidR="00844A6A" w:rsidRPr="00611776" w:rsidRDefault="00844A6A" w:rsidP="00611776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71E93A54" w14:textId="77777777" w:rsidR="00844A6A" w:rsidRPr="00611776" w:rsidRDefault="00AD289A" w:rsidP="00611776">
      <w:pPr>
        <w:ind w:left="620"/>
        <w:rPr>
          <w:rFonts w:asciiTheme="minorHAnsi" w:hAnsiTheme="minorHAnsi" w:cstheme="minorHAnsi"/>
          <w:sz w:val="22"/>
          <w:szCs w:val="22"/>
        </w:rPr>
      </w:pPr>
      <w:r w:rsidRPr="00611776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611776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611776">
        <w:rPr>
          <w:rFonts w:asciiTheme="minorHAnsi" w:hAnsiTheme="minorHAnsi" w:cstheme="minorHAnsi"/>
          <w:sz w:val="22"/>
          <w:szCs w:val="22"/>
        </w:rPr>
        <w:t xml:space="preserve">ood 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611776">
        <w:rPr>
          <w:rFonts w:asciiTheme="minorHAnsi" w:hAnsiTheme="minorHAnsi" w:cstheme="minorHAnsi"/>
          <w:sz w:val="22"/>
          <w:szCs w:val="22"/>
        </w:rPr>
        <w:t>no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11776">
        <w:rPr>
          <w:rFonts w:asciiTheme="minorHAnsi" w:hAnsiTheme="minorHAnsi" w:cstheme="minorHAnsi"/>
          <w:sz w:val="22"/>
          <w:szCs w:val="22"/>
        </w:rPr>
        <w:t>ed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11776">
        <w:rPr>
          <w:rFonts w:asciiTheme="minorHAnsi" w:hAnsiTheme="minorHAnsi" w:cstheme="minorHAnsi"/>
          <w:sz w:val="22"/>
          <w:szCs w:val="22"/>
        </w:rPr>
        <w:t xml:space="preserve">e 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11776">
        <w:rPr>
          <w:rFonts w:asciiTheme="minorHAnsi" w:hAnsiTheme="minorHAnsi" w:cstheme="minorHAnsi"/>
          <w:sz w:val="22"/>
          <w:szCs w:val="22"/>
        </w:rPr>
        <w:t xml:space="preserve">n 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11776">
        <w:rPr>
          <w:rFonts w:asciiTheme="minorHAnsi" w:hAnsiTheme="minorHAnsi" w:cstheme="minorHAnsi"/>
          <w:sz w:val="22"/>
          <w:szCs w:val="22"/>
        </w:rPr>
        <w:t>er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 xml:space="preserve">nd 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611776">
        <w:rPr>
          <w:rFonts w:asciiTheme="minorHAnsi" w:hAnsiTheme="minorHAnsi" w:cstheme="minorHAnsi"/>
          <w:sz w:val="22"/>
          <w:szCs w:val="22"/>
        </w:rPr>
        <w:t>a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11776">
        <w:rPr>
          <w:rFonts w:asciiTheme="minorHAnsi" w:hAnsiTheme="minorHAnsi" w:cstheme="minorHAnsi"/>
          <w:sz w:val="22"/>
          <w:szCs w:val="22"/>
        </w:rPr>
        <w:t>e wa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611776">
        <w:rPr>
          <w:rFonts w:asciiTheme="minorHAnsi" w:hAnsiTheme="minorHAnsi" w:cstheme="minorHAnsi"/>
          <w:sz w:val="22"/>
          <w:szCs w:val="22"/>
        </w:rPr>
        <w:t xml:space="preserve">er </w:t>
      </w:r>
      <w:r w:rsidRPr="0061177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611776">
        <w:rPr>
          <w:rFonts w:asciiTheme="minorHAnsi" w:hAnsiTheme="minorHAnsi" w:cstheme="minorHAnsi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11776">
        <w:rPr>
          <w:rFonts w:asciiTheme="minorHAnsi" w:hAnsiTheme="minorHAnsi" w:cstheme="minorHAnsi"/>
          <w:sz w:val="22"/>
          <w:szCs w:val="22"/>
        </w:rPr>
        <w:t>cal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611776">
        <w:rPr>
          <w:rFonts w:asciiTheme="minorHAnsi" w:hAnsiTheme="minorHAnsi" w:cstheme="minorHAnsi"/>
          <w:sz w:val="22"/>
          <w:szCs w:val="22"/>
        </w:rPr>
        <w:t>na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611776">
        <w:rPr>
          <w:rFonts w:asciiTheme="minorHAnsi" w:hAnsiTheme="minorHAnsi" w:cstheme="minorHAnsi"/>
          <w:sz w:val="22"/>
          <w:szCs w:val="22"/>
        </w:rPr>
        <w:t>s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11776">
        <w:rPr>
          <w:rFonts w:asciiTheme="minorHAnsi" w:hAnsiTheme="minorHAnsi" w:cstheme="minorHAnsi"/>
          <w:sz w:val="22"/>
          <w:szCs w:val="22"/>
        </w:rPr>
        <w:t>s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and D</w:t>
      </w:r>
      <w:r w:rsidRPr="0061177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11776">
        <w:rPr>
          <w:rFonts w:asciiTheme="minorHAnsi" w:hAnsiTheme="minorHAnsi" w:cstheme="minorHAnsi"/>
          <w:sz w:val="22"/>
          <w:szCs w:val="22"/>
        </w:rPr>
        <w:t>a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11776">
        <w:rPr>
          <w:rFonts w:asciiTheme="minorHAnsi" w:hAnsiTheme="minorHAnsi" w:cstheme="minorHAnsi"/>
          <w:sz w:val="22"/>
          <w:szCs w:val="22"/>
        </w:rPr>
        <w:t>n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11776">
        <w:rPr>
          <w:rFonts w:asciiTheme="minorHAnsi" w:hAnsiTheme="minorHAnsi" w:cstheme="minorHAnsi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11776">
        <w:rPr>
          <w:rFonts w:asciiTheme="minorHAnsi" w:hAnsiTheme="minorHAnsi" w:cstheme="minorHAnsi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11776">
        <w:rPr>
          <w:rFonts w:asciiTheme="minorHAnsi" w:hAnsiTheme="minorHAnsi" w:cstheme="minorHAnsi"/>
          <w:sz w:val="22"/>
          <w:szCs w:val="22"/>
        </w:rPr>
        <w:t>a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611776">
        <w:rPr>
          <w:rFonts w:asciiTheme="minorHAnsi" w:hAnsiTheme="minorHAnsi" w:cstheme="minorHAnsi"/>
          <w:sz w:val="22"/>
          <w:szCs w:val="22"/>
        </w:rPr>
        <w:t>on</w:t>
      </w:r>
    </w:p>
    <w:p w14:paraId="1B6FAE6A" w14:textId="77777777" w:rsidR="00844A6A" w:rsidRPr="00611776" w:rsidRDefault="00844A6A" w:rsidP="00611776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2682E2C3" w14:textId="77777777" w:rsidR="00844A6A" w:rsidRPr="00611776" w:rsidRDefault="00AD289A" w:rsidP="00611776">
      <w:pPr>
        <w:ind w:left="620"/>
        <w:rPr>
          <w:rFonts w:asciiTheme="minorHAnsi" w:hAnsiTheme="minorHAnsi" w:cstheme="minorHAnsi"/>
          <w:sz w:val="22"/>
          <w:szCs w:val="22"/>
        </w:rPr>
      </w:pPr>
      <w:r w:rsidRPr="00611776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611776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611776">
        <w:rPr>
          <w:rFonts w:asciiTheme="minorHAnsi" w:hAnsiTheme="minorHAnsi" w:cstheme="minorHAnsi"/>
          <w:sz w:val="22"/>
          <w:szCs w:val="22"/>
        </w:rPr>
        <w:t xml:space="preserve">ood 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611776">
        <w:rPr>
          <w:rFonts w:asciiTheme="minorHAnsi" w:hAnsiTheme="minorHAnsi" w:cstheme="minorHAnsi"/>
          <w:sz w:val="22"/>
          <w:szCs w:val="22"/>
        </w:rPr>
        <w:t>no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11776">
        <w:rPr>
          <w:rFonts w:asciiTheme="minorHAnsi" w:hAnsiTheme="minorHAnsi" w:cstheme="minorHAnsi"/>
          <w:sz w:val="22"/>
          <w:szCs w:val="22"/>
        </w:rPr>
        <w:t>ed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11776">
        <w:rPr>
          <w:rFonts w:asciiTheme="minorHAnsi" w:hAnsiTheme="minorHAnsi" w:cstheme="minorHAnsi"/>
          <w:sz w:val="22"/>
          <w:szCs w:val="22"/>
        </w:rPr>
        <w:t xml:space="preserve">e 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11776">
        <w:rPr>
          <w:rFonts w:asciiTheme="minorHAnsi" w:hAnsiTheme="minorHAnsi" w:cstheme="minorHAnsi"/>
          <w:sz w:val="22"/>
          <w:szCs w:val="22"/>
        </w:rPr>
        <w:t>n p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11776">
        <w:rPr>
          <w:rFonts w:asciiTheme="minorHAnsi" w:hAnsiTheme="minorHAnsi" w:cstheme="minorHAnsi"/>
          <w:sz w:val="22"/>
          <w:szCs w:val="22"/>
        </w:rPr>
        <w:t>ab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611776">
        <w:rPr>
          <w:rFonts w:asciiTheme="minorHAnsi" w:hAnsiTheme="minorHAnsi" w:cstheme="minorHAnsi"/>
          <w:sz w:val="22"/>
          <w:szCs w:val="22"/>
        </w:rPr>
        <w:t>e wat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r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a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1177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11776">
        <w:rPr>
          <w:rFonts w:asciiTheme="minorHAnsi" w:hAnsiTheme="minorHAnsi" w:cstheme="minorHAnsi"/>
          <w:sz w:val="22"/>
          <w:szCs w:val="22"/>
        </w:rPr>
        <w:t>ent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and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611776">
        <w:rPr>
          <w:rFonts w:asciiTheme="minorHAnsi" w:hAnsiTheme="minorHAnsi" w:cstheme="minorHAnsi"/>
          <w:sz w:val="22"/>
          <w:szCs w:val="22"/>
        </w:rPr>
        <w:t>a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11776">
        <w:rPr>
          <w:rFonts w:asciiTheme="minorHAnsi" w:hAnsiTheme="minorHAnsi" w:cstheme="minorHAnsi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611776">
        <w:rPr>
          <w:rFonts w:asciiTheme="minorHAnsi" w:hAnsiTheme="minorHAnsi" w:cstheme="minorHAnsi"/>
          <w:sz w:val="22"/>
          <w:szCs w:val="22"/>
        </w:rPr>
        <w:t>a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r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11776">
        <w:rPr>
          <w:rFonts w:asciiTheme="minorHAnsi" w:hAnsiTheme="minorHAnsi" w:cstheme="minorHAnsi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1177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11776">
        <w:rPr>
          <w:rFonts w:asciiTheme="minorHAnsi" w:hAnsiTheme="minorHAnsi" w:cstheme="minorHAnsi"/>
          <w:sz w:val="22"/>
          <w:szCs w:val="22"/>
        </w:rPr>
        <w:t>en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11776">
        <w:rPr>
          <w:rFonts w:asciiTheme="minorHAnsi" w:hAnsiTheme="minorHAnsi" w:cstheme="minorHAnsi"/>
          <w:sz w:val="22"/>
          <w:szCs w:val="22"/>
        </w:rPr>
        <w:t>.</w:t>
      </w:r>
    </w:p>
    <w:p w14:paraId="06422CE8" w14:textId="77777777" w:rsidR="00844A6A" w:rsidRPr="00611776" w:rsidRDefault="00844A6A" w:rsidP="00611776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33C1807F" w14:textId="77777777" w:rsidR="00844A6A" w:rsidRPr="00611776" w:rsidRDefault="00AD289A" w:rsidP="00611776">
      <w:pPr>
        <w:ind w:left="620"/>
        <w:rPr>
          <w:rFonts w:asciiTheme="minorHAnsi" w:hAnsiTheme="minorHAnsi" w:cstheme="minorHAnsi"/>
          <w:sz w:val="22"/>
          <w:szCs w:val="22"/>
        </w:rPr>
      </w:pPr>
      <w:r w:rsidRPr="00611776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611776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S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CAD</w:t>
      </w:r>
      <w:r w:rsidRPr="00611776">
        <w:rPr>
          <w:rFonts w:asciiTheme="minorHAnsi" w:hAnsiTheme="minorHAnsi" w:cstheme="minorHAnsi"/>
          <w:sz w:val="22"/>
          <w:szCs w:val="22"/>
        </w:rPr>
        <w:t>A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611776">
        <w:rPr>
          <w:rFonts w:asciiTheme="minorHAnsi" w:hAnsiTheme="minorHAnsi" w:cstheme="minorHAnsi"/>
          <w:sz w:val="22"/>
          <w:szCs w:val="22"/>
        </w:rPr>
        <w:t>sup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11776">
        <w:rPr>
          <w:rFonts w:asciiTheme="minorHAnsi" w:hAnsiTheme="minorHAnsi" w:cstheme="minorHAnsi"/>
          <w:sz w:val="22"/>
          <w:szCs w:val="22"/>
        </w:rPr>
        <w:t>s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11776">
        <w:rPr>
          <w:rFonts w:asciiTheme="minorHAnsi" w:hAnsiTheme="minorHAnsi" w:cstheme="minorHAnsi"/>
          <w:sz w:val="22"/>
          <w:szCs w:val="22"/>
        </w:rPr>
        <w:t>y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11776">
        <w:rPr>
          <w:rFonts w:asciiTheme="minorHAnsi" w:hAnsiTheme="minorHAnsi" w:cstheme="minorHAnsi"/>
          <w:sz w:val="22"/>
          <w:szCs w:val="22"/>
        </w:rPr>
        <w:t>on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11776">
        <w:rPr>
          <w:rFonts w:asciiTheme="minorHAnsi" w:hAnsiTheme="minorHAnsi" w:cstheme="minorHAnsi"/>
          <w:sz w:val="22"/>
          <w:szCs w:val="22"/>
        </w:rPr>
        <w:t>ol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and d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11776">
        <w:rPr>
          <w:rFonts w:asciiTheme="minorHAnsi" w:hAnsiTheme="minorHAnsi" w:cstheme="minorHAnsi"/>
          <w:sz w:val="22"/>
          <w:szCs w:val="22"/>
        </w:rPr>
        <w:t>a Aq</w:t>
      </w:r>
      <w:r w:rsidRPr="00611776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611776">
        <w:rPr>
          <w:rFonts w:asciiTheme="minorHAnsi" w:hAnsiTheme="minorHAnsi" w:cstheme="minorHAnsi"/>
          <w:sz w:val="22"/>
          <w:szCs w:val="22"/>
        </w:rPr>
        <w:t>a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11776">
        <w:rPr>
          <w:rFonts w:asciiTheme="minorHAnsi" w:hAnsiTheme="minorHAnsi" w:cstheme="minorHAnsi"/>
          <w:sz w:val="22"/>
          <w:szCs w:val="22"/>
        </w:rPr>
        <w:t>on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)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611776">
        <w:rPr>
          <w:rFonts w:asciiTheme="minorHAnsi" w:hAnsiTheme="minorHAnsi" w:cstheme="minorHAnsi"/>
          <w:sz w:val="22"/>
          <w:szCs w:val="22"/>
        </w:rPr>
        <w:t>on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11776">
        <w:rPr>
          <w:rFonts w:asciiTheme="minorHAnsi" w:hAnsiTheme="minorHAnsi" w:cstheme="minorHAnsi"/>
          <w:sz w:val="22"/>
          <w:szCs w:val="22"/>
        </w:rPr>
        <w:t>o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11776">
        <w:rPr>
          <w:rFonts w:asciiTheme="minorHAnsi" w:hAnsiTheme="minorHAnsi" w:cstheme="minorHAnsi"/>
          <w:sz w:val="22"/>
          <w:szCs w:val="22"/>
        </w:rPr>
        <w:t>ng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and Con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11776">
        <w:rPr>
          <w:rFonts w:asciiTheme="minorHAnsi" w:hAnsiTheme="minorHAnsi" w:cstheme="minorHAnsi"/>
          <w:sz w:val="22"/>
          <w:szCs w:val="22"/>
        </w:rPr>
        <w:t>.</w:t>
      </w:r>
    </w:p>
    <w:p w14:paraId="216B552A" w14:textId="77777777" w:rsidR="00844A6A" w:rsidRPr="00611776" w:rsidRDefault="00844A6A" w:rsidP="0061177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DAEFB9C" w14:textId="77777777" w:rsidR="00844A6A" w:rsidRPr="00611776" w:rsidRDefault="00AD289A" w:rsidP="00611776">
      <w:pPr>
        <w:ind w:left="620"/>
        <w:rPr>
          <w:rFonts w:asciiTheme="minorHAnsi" w:hAnsiTheme="minorHAnsi" w:cstheme="minorHAnsi"/>
          <w:sz w:val="22"/>
          <w:szCs w:val="22"/>
        </w:rPr>
      </w:pPr>
      <w:r w:rsidRPr="00611776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611776">
        <w:rPr>
          <w:rFonts w:asciiTheme="minorHAnsi" w:eastAsia="Segoe MDL2 Assets" w:hAnsiTheme="minorHAnsi" w:cstheme="minorHAnsi"/>
          <w:spacing w:val="14"/>
          <w:w w:val="79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11776">
        <w:rPr>
          <w:rFonts w:asciiTheme="minorHAnsi" w:hAnsiTheme="minorHAnsi" w:cstheme="minorHAnsi"/>
          <w:sz w:val="22"/>
          <w:szCs w:val="22"/>
        </w:rPr>
        <w:t>ro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11776">
        <w:rPr>
          <w:rFonts w:asciiTheme="minorHAnsi" w:hAnsiTheme="minorHAnsi" w:cstheme="minorHAnsi"/>
          <w:sz w:val="22"/>
          <w:szCs w:val="22"/>
        </w:rPr>
        <w:t>ici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 xml:space="preserve">nt 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11776">
        <w:rPr>
          <w:rFonts w:asciiTheme="minorHAnsi" w:hAnsiTheme="minorHAnsi" w:cstheme="minorHAnsi"/>
          <w:sz w:val="22"/>
          <w:szCs w:val="22"/>
        </w:rPr>
        <w:t>n MS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O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11776">
        <w:rPr>
          <w:rFonts w:asciiTheme="minorHAnsi" w:hAnsiTheme="minorHAnsi" w:cstheme="minorHAnsi"/>
          <w:sz w:val="22"/>
          <w:szCs w:val="22"/>
        </w:rPr>
        <w:t>fi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611776">
        <w:rPr>
          <w:rFonts w:asciiTheme="minorHAnsi" w:hAnsiTheme="minorHAnsi" w:cstheme="minorHAnsi"/>
          <w:sz w:val="22"/>
          <w:szCs w:val="22"/>
        </w:rPr>
        <w:t>.</w:t>
      </w:r>
    </w:p>
    <w:p w14:paraId="2CF750DC" w14:textId="77777777" w:rsidR="00844A6A" w:rsidRPr="00611776" w:rsidRDefault="00844A6A" w:rsidP="0061177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6E5E2D0" w14:textId="77777777" w:rsidR="00844A6A" w:rsidRPr="00611776" w:rsidRDefault="00AD289A" w:rsidP="00611776">
      <w:pPr>
        <w:ind w:left="620"/>
        <w:rPr>
          <w:rFonts w:asciiTheme="minorHAnsi" w:hAnsiTheme="minorHAnsi" w:cstheme="minorHAnsi"/>
          <w:sz w:val="22"/>
          <w:szCs w:val="22"/>
        </w:rPr>
      </w:pPr>
      <w:r w:rsidRPr="00611776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611776">
        <w:rPr>
          <w:rFonts w:asciiTheme="minorHAnsi" w:eastAsia="Segoe MDL2 Assets" w:hAnsiTheme="minorHAnsi" w:cstheme="minorHAnsi"/>
          <w:spacing w:val="14"/>
          <w:w w:val="79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11776">
        <w:rPr>
          <w:rFonts w:asciiTheme="minorHAnsi" w:hAnsiTheme="minorHAnsi" w:cstheme="minorHAnsi"/>
          <w:sz w:val="22"/>
          <w:szCs w:val="22"/>
        </w:rPr>
        <w:t>ro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11776">
        <w:rPr>
          <w:rFonts w:asciiTheme="minorHAnsi" w:hAnsiTheme="minorHAnsi" w:cstheme="minorHAnsi"/>
          <w:sz w:val="22"/>
          <w:szCs w:val="22"/>
        </w:rPr>
        <w:t>ici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 xml:space="preserve">nt 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11776">
        <w:rPr>
          <w:rFonts w:asciiTheme="minorHAnsi" w:hAnsiTheme="minorHAnsi" w:cstheme="minorHAnsi"/>
          <w:sz w:val="22"/>
          <w:szCs w:val="22"/>
        </w:rPr>
        <w:t>n Aqu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>sim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Mod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l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11776">
        <w:rPr>
          <w:rFonts w:asciiTheme="minorHAnsi" w:hAnsiTheme="minorHAnsi" w:cstheme="minorHAnsi"/>
          <w:sz w:val="22"/>
          <w:szCs w:val="22"/>
        </w:rPr>
        <w:t>ng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11776">
        <w:rPr>
          <w:rFonts w:asciiTheme="minorHAnsi" w:hAnsiTheme="minorHAnsi" w:cstheme="minorHAnsi"/>
          <w:sz w:val="22"/>
          <w:szCs w:val="22"/>
        </w:rPr>
        <w:t>o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11776">
        <w:rPr>
          <w:rFonts w:asciiTheme="minorHAnsi" w:hAnsiTheme="minorHAnsi" w:cstheme="minorHAnsi"/>
          <w:sz w:val="22"/>
          <w:szCs w:val="22"/>
        </w:rPr>
        <w:t>tw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>re</w:t>
      </w:r>
    </w:p>
    <w:p w14:paraId="5C3B05B3" w14:textId="77777777" w:rsidR="00844A6A" w:rsidRPr="00611776" w:rsidRDefault="00844A6A" w:rsidP="0061177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F569072" w14:textId="77777777" w:rsidR="00844A6A" w:rsidRPr="00611776" w:rsidRDefault="00AD289A" w:rsidP="00611776">
      <w:pPr>
        <w:ind w:left="620"/>
        <w:rPr>
          <w:rFonts w:asciiTheme="minorHAnsi" w:hAnsiTheme="minorHAnsi" w:cstheme="minorHAnsi"/>
          <w:sz w:val="22"/>
          <w:szCs w:val="22"/>
        </w:rPr>
      </w:pPr>
      <w:r w:rsidRPr="00611776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611776">
        <w:rPr>
          <w:rFonts w:asciiTheme="minorHAnsi" w:eastAsia="Segoe MDL2 Assets" w:hAnsiTheme="minorHAnsi" w:cstheme="minorHAnsi"/>
          <w:spacing w:val="14"/>
          <w:w w:val="79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Good kno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611776">
        <w:rPr>
          <w:rFonts w:asciiTheme="minorHAnsi" w:hAnsiTheme="minorHAnsi" w:cstheme="minorHAnsi"/>
          <w:sz w:val="22"/>
          <w:szCs w:val="22"/>
        </w:rPr>
        <w:t>le</w:t>
      </w:r>
      <w:r w:rsidRPr="0061177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11776">
        <w:rPr>
          <w:rFonts w:asciiTheme="minorHAnsi" w:hAnsiTheme="minorHAnsi" w:cstheme="minorHAnsi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in En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61177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611776">
        <w:rPr>
          <w:rFonts w:asciiTheme="minorHAnsi" w:hAnsiTheme="minorHAnsi" w:cstheme="minorHAnsi"/>
          <w:sz w:val="22"/>
          <w:szCs w:val="22"/>
        </w:rPr>
        <w:t>ronm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ntal</w:t>
      </w:r>
      <w:r w:rsidRPr="0061177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611776">
        <w:rPr>
          <w:rFonts w:asciiTheme="minorHAnsi" w:hAnsiTheme="minorHAnsi" w:cstheme="minorHAnsi"/>
          <w:sz w:val="22"/>
          <w:szCs w:val="22"/>
        </w:rPr>
        <w:t>mpa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11776">
        <w:rPr>
          <w:rFonts w:asciiTheme="minorHAnsi" w:hAnsiTheme="minorHAnsi" w:cstheme="minorHAnsi"/>
          <w:sz w:val="22"/>
          <w:szCs w:val="22"/>
        </w:rPr>
        <w:t>t As</w:t>
      </w:r>
      <w:r w:rsidRPr="0061177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ss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nt and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Air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pol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11776">
        <w:rPr>
          <w:rFonts w:asciiTheme="minorHAnsi" w:hAnsiTheme="minorHAnsi" w:cstheme="minorHAnsi"/>
          <w:sz w:val="22"/>
          <w:szCs w:val="22"/>
        </w:rPr>
        <w:t>ut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11776">
        <w:rPr>
          <w:rFonts w:asciiTheme="minorHAnsi" w:hAnsiTheme="minorHAnsi" w:cstheme="minorHAnsi"/>
          <w:sz w:val="22"/>
          <w:szCs w:val="22"/>
        </w:rPr>
        <w:t xml:space="preserve">on 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11776">
        <w:rPr>
          <w:rFonts w:asciiTheme="minorHAnsi" w:hAnsiTheme="minorHAnsi" w:cstheme="minorHAnsi"/>
          <w:sz w:val="22"/>
          <w:szCs w:val="22"/>
        </w:rPr>
        <w:t>ontrol.</w:t>
      </w:r>
    </w:p>
    <w:p w14:paraId="16F05F40" w14:textId="77777777" w:rsidR="00844A6A" w:rsidRPr="00611776" w:rsidRDefault="00844A6A" w:rsidP="0061177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E82DB11" w14:textId="77777777" w:rsidR="00844A6A" w:rsidRPr="00611776" w:rsidRDefault="00AD289A" w:rsidP="00611776">
      <w:pPr>
        <w:ind w:left="620"/>
        <w:rPr>
          <w:rFonts w:asciiTheme="minorHAnsi" w:hAnsiTheme="minorHAnsi" w:cstheme="minorHAnsi"/>
          <w:sz w:val="22"/>
          <w:szCs w:val="22"/>
        </w:rPr>
      </w:pPr>
      <w:r w:rsidRPr="00611776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611776">
        <w:rPr>
          <w:rFonts w:asciiTheme="minorHAnsi" w:eastAsia="Segoe MDL2 Assets" w:hAnsiTheme="minorHAnsi" w:cstheme="minorHAnsi"/>
          <w:spacing w:val="14"/>
          <w:w w:val="79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H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11776">
        <w:rPr>
          <w:rFonts w:asciiTheme="minorHAnsi" w:hAnsiTheme="minorHAnsi" w:cstheme="minorHAnsi"/>
          <w:sz w:val="22"/>
          <w:szCs w:val="22"/>
        </w:rPr>
        <w:t>l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11776">
        <w:rPr>
          <w:rFonts w:asciiTheme="minorHAnsi" w:hAnsiTheme="minorHAnsi" w:cstheme="minorHAnsi"/>
          <w:sz w:val="22"/>
          <w:szCs w:val="22"/>
        </w:rPr>
        <w:t xml:space="preserve">h 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 xml:space="preserve">nd 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611776">
        <w:rPr>
          <w:rFonts w:asciiTheme="minorHAnsi" w:hAnsiTheme="minorHAnsi" w:cstheme="minorHAnsi"/>
          <w:sz w:val="22"/>
          <w:szCs w:val="22"/>
        </w:rPr>
        <w:t>y</w:t>
      </w:r>
      <w:r w:rsidRPr="006117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Envir</w:t>
      </w:r>
      <w:r w:rsidRPr="0061177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11776">
        <w:rPr>
          <w:rFonts w:asciiTheme="minorHAnsi" w:hAnsiTheme="minorHAnsi" w:cstheme="minorHAnsi"/>
          <w:sz w:val="22"/>
          <w:szCs w:val="22"/>
        </w:rPr>
        <w:t xml:space="preserve">nment 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611776">
        <w:rPr>
          <w:rFonts w:asciiTheme="minorHAnsi" w:hAnsiTheme="minorHAnsi" w:cstheme="minorHAnsi"/>
          <w:sz w:val="22"/>
          <w:szCs w:val="22"/>
        </w:rPr>
        <w:t xml:space="preserve">HSE), 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611776">
        <w:rPr>
          <w:rFonts w:asciiTheme="minorHAnsi" w:hAnsiTheme="minorHAnsi" w:cstheme="minorHAnsi"/>
          <w:sz w:val="22"/>
          <w:szCs w:val="22"/>
        </w:rPr>
        <w:t>A/QC.</w:t>
      </w:r>
    </w:p>
    <w:p w14:paraId="1D1AD339" w14:textId="77777777" w:rsidR="00844A6A" w:rsidRPr="00611776" w:rsidRDefault="00844A6A" w:rsidP="0061177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9260674" w14:textId="77777777" w:rsidR="00844A6A" w:rsidRPr="00611776" w:rsidRDefault="00AD289A" w:rsidP="00611776">
      <w:pPr>
        <w:ind w:left="620"/>
        <w:rPr>
          <w:rFonts w:asciiTheme="minorHAnsi" w:hAnsiTheme="minorHAnsi" w:cstheme="minorHAnsi"/>
          <w:sz w:val="22"/>
          <w:szCs w:val="22"/>
        </w:rPr>
      </w:pPr>
      <w:r w:rsidRPr="00611776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611776">
        <w:rPr>
          <w:rFonts w:asciiTheme="minorHAnsi" w:eastAsia="Segoe MDL2 Assets" w:hAnsiTheme="minorHAnsi" w:cstheme="minorHAnsi"/>
          <w:spacing w:val="14"/>
          <w:w w:val="79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Good kno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611776">
        <w:rPr>
          <w:rFonts w:asciiTheme="minorHAnsi" w:hAnsiTheme="minorHAnsi" w:cstheme="minorHAnsi"/>
          <w:sz w:val="22"/>
          <w:szCs w:val="22"/>
        </w:rPr>
        <w:t>le</w:t>
      </w:r>
      <w:r w:rsidRPr="0061177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11776">
        <w:rPr>
          <w:rFonts w:asciiTheme="minorHAnsi" w:hAnsiTheme="minorHAnsi" w:cstheme="minorHAnsi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 xml:space="preserve">in 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11776">
        <w:rPr>
          <w:rFonts w:asciiTheme="minorHAnsi" w:hAnsiTheme="minorHAnsi" w:cstheme="minorHAnsi"/>
          <w:sz w:val="22"/>
          <w:szCs w:val="22"/>
        </w:rPr>
        <w:t>ol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11776">
        <w:rPr>
          <w:rFonts w:asciiTheme="minorHAnsi" w:hAnsiTheme="minorHAnsi" w:cstheme="minorHAnsi"/>
          <w:sz w:val="22"/>
          <w:szCs w:val="22"/>
        </w:rPr>
        <w:t>d w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>ste M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>n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>g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ment</w:t>
      </w:r>
    </w:p>
    <w:p w14:paraId="32D25454" w14:textId="77777777" w:rsidR="00844A6A" w:rsidRPr="00611776" w:rsidRDefault="00844A6A" w:rsidP="0061177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9F9D93B" w14:textId="77777777" w:rsidR="00844A6A" w:rsidRPr="00611776" w:rsidRDefault="00AD289A" w:rsidP="00611776">
      <w:pPr>
        <w:ind w:left="620"/>
        <w:rPr>
          <w:rFonts w:asciiTheme="minorHAnsi" w:hAnsiTheme="minorHAnsi" w:cstheme="minorHAnsi"/>
          <w:sz w:val="22"/>
          <w:szCs w:val="22"/>
        </w:rPr>
      </w:pPr>
      <w:r w:rsidRPr="00611776">
        <w:rPr>
          <w:rFonts w:asciiTheme="minorHAnsi" w:eastAsia="Segoe MDL2 Assets" w:hAnsiTheme="minorHAnsi" w:cstheme="minorHAnsi"/>
          <w:w w:val="79"/>
          <w:position w:val="-1"/>
          <w:sz w:val="22"/>
          <w:szCs w:val="22"/>
        </w:rPr>
        <w:t xml:space="preserve">  </w:t>
      </w:r>
      <w:r w:rsidRPr="00611776">
        <w:rPr>
          <w:rFonts w:asciiTheme="minorHAnsi" w:eastAsia="Segoe MDL2 Assets" w:hAnsiTheme="minorHAnsi" w:cstheme="minorHAnsi"/>
          <w:spacing w:val="14"/>
          <w:w w:val="79"/>
          <w:position w:val="-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position w:val="-1"/>
          <w:sz w:val="22"/>
          <w:szCs w:val="22"/>
        </w:rPr>
        <w:t>Good kno</w:t>
      </w:r>
      <w:r w:rsidRPr="00611776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611776">
        <w:rPr>
          <w:rFonts w:asciiTheme="minorHAnsi" w:hAnsiTheme="minorHAnsi" w:cstheme="minorHAnsi"/>
          <w:position w:val="-1"/>
          <w:sz w:val="22"/>
          <w:szCs w:val="22"/>
        </w:rPr>
        <w:t>le</w:t>
      </w:r>
      <w:r w:rsidRPr="00611776">
        <w:rPr>
          <w:rFonts w:asciiTheme="minorHAnsi" w:hAnsiTheme="minorHAnsi" w:cstheme="minorHAnsi"/>
          <w:spacing w:val="2"/>
          <w:position w:val="-1"/>
          <w:sz w:val="22"/>
          <w:szCs w:val="22"/>
        </w:rPr>
        <w:t>d</w:t>
      </w:r>
      <w:r w:rsidRPr="00611776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611776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position w:val="-1"/>
          <w:sz w:val="22"/>
          <w:szCs w:val="22"/>
        </w:rPr>
        <w:t xml:space="preserve">in </w:t>
      </w:r>
      <w:r w:rsidRPr="00611776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611776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2"/>
          <w:position w:val="-1"/>
          <w:sz w:val="22"/>
          <w:szCs w:val="22"/>
        </w:rPr>
        <w:t>w</w:t>
      </w:r>
      <w:r w:rsidRPr="00611776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position w:val="-1"/>
          <w:sz w:val="22"/>
          <w:szCs w:val="22"/>
        </w:rPr>
        <w:t>ra</w:t>
      </w:r>
      <w:r w:rsidRPr="00611776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611776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611776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611776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611776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611776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position w:val="-1"/>
          <w:sz w:val="22"/>
          <w:szCs w:val="22"/>
        </w:rPr>
        <w:t xml:space="preserve">nt </w:t>
      </w:r>
      <w:r w:rsidRPr="00611776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611776">
        <w:rPr>
          <w:rFonts w:asciiTheme="minorHAnsi" w:hAnsiTheme="minorHAnsi" w:cstheme="minorHAnsi"/>
          <w:position w:val="-1"/>
          <w:sz w:val="22"/>
          <w:szCs w:val="22"/>
        </w:rPr>
        <w:t>ro</w:t>
      </w:r>
      <w:r w:rsidRPr="00611776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611776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position w:val="-1"/>
          <w:sz w:val="22"/>
          <w:szCs w:val="22"/>
        </w:rPr>
        <w:t>ss</w:t>
      </w:r>
      <w:r w:rsidRPr="00611776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position w:val="-1"/>
          <w:sz w:val="22"/>
          <w:szCs w:val="22"/>
        </w:rPr>
        <w:t>nd i</w:t>
      </w:r>
      <w:r w:rsidRPr="00611776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611776">
        <w:rPr>
          <w:rFonts w:asciiTheme="minorHAnsi" w:hAnsiTheme="minorHAnsi" w:cstheme="minorHAnsi"/>
          <w:position w:val="-1"/>
          <w:sz w:val="22"/>
          <w:szCs w:val="22"/>
        </w:rPr>
        <w:t>s Tr</w:t>
      </w:r>
      <w:r w:rsidRPr="00611776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611776">
        <w:rPr>
          <w:rFonts w:asciiTheme="minorHAnsi" w:hAnsiTheme="minorHAnsi" w:cstheme="minorHAnsi"/>
          <w:position w:val="-1"/>
          <w:sz w:val="22"/>
          <w:szCs w:val="22"/>
        </w:rPr>
        <w:t>uble</w:t>
      </w:r>
      <w:r w:rsidRPr="00611776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position w:val="-1"/>
          <w:sz w:val="22"/>
          <w:szCs w:val="22"/>
        </w:rPr>
        <w:t>shootin</w:t>
      </w:r>
      <w:r w:rsidRPr="00611776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611776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110F878D" w14:textId="77777777" w:rsidR="00844A6A" w:rsidRPr="00611776" w:rsidRDefault="00844A6A" w:rsidP="00611776">
      <w:pPr>
        <w:rPr>
          <w:rFonts w:asciiTheme="minorHAnsi" w:hAnsiTheme="minorHAnsi" w:cstheme="minorHAnsi"/>
          <w:sz w:val="22"/>
          <w:szCs w:val="22"/>
        </w:rPr>
      </w:pPr>
    </w:p>
    <w:p w14:paraId="1BCFDAE8" w14:textId="77777777" w:rsidR="00844A6A" w:rsidRPr="00611776" w:rsidRDefault="00844A6A" w:rsidP="00611776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100DAFFB" w14:textId="77777777" w:rsidR="00844A6A" w:rsidRPr="00611776" w:rsidRDefault="00AD289A" w:rsidP="00611776">
      <w:pPr>
        <w:spacing w:before="29"/>
        <w:ind w:left="284"/>
        <w:rPr>
          <w:rFonts w:asciiTheme="minorHAnsi" w:hAnsiTheme="minorHAnsi" w:cstheme="minorHAnsi"/>
          <w:sz w:val="22"/>
          <w:szCs w:val="22"/>
        </w:rPr>
      </w:pPr>
      <w:r w:rsidRPr="00611776">
        <w:rPr>
          <w:rFonts w:asciiTheme="minorHAnsi" w:hAnsiTheme="minorHAnsi" w:cstheme="minorHAnsi"/>
          <w:sz w:val="22"/>
          <w:szCs w:val="22"/>
        </w:rPr>
        <w:pict w14:anchorId="6CE17E30">
          <v:group id="_x0000_s1032" style="position:absolute;left:0;text-align:left;margin-left:84pt;margin-top:-2.05pt;width:468pt;height:27pt;z-index:-251660288;mso-position-horizontal-relative:page" coordorigin="1680,-41" coordsize="9360,540">
            <v:shape id="_x0000_s1033" style="position:absolute;left:1680;top:-41;width:9360;height:540" coordorigin="1680,-41" coordsize="9360,540" path="m1680,499r9360,l11040,-41r-9360,l1680,499xe" fillcolor="silver" stroked="f">
              <v:path arrowok="t"/>
            </v:shape>
            <w10:wrap anchorx="page"/>
          </v:group>
        </w:pict>
      </w:r>
      <w:r w:rsidRPr="00611776">
        <w:rPr>
          <w:rFonts w:asciiTheme="minorHAnsi" w:hAnsiTheme="minorHAnsi" w:cstheme="minorHAnsi"/>
          <w:b/>
          <w:position w:val="-1"/>
          <w:sz w:val="22"/>
          <w:szCs w:val="22"/>
        </w:rPr>
        <w:t>JOB</w:t>
      </w:r>
      <w:r w:rsidRPr="0061177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F</w:t>
      </w:r>
      <w:r w:rsidRPr="00611776">
        <w:rPr>
          <w:rFonts w:asciiTheme="minorHAnsi" w:hAnsiTheme="minorHAnsi" w:cstheme="minorHAnsi"/>
          <w:b/>
          <w:position w:val="-1"/>
          <w:sz w:val="22"/>
          <w:szCs w:val="22"/>
        </w:rPr>
        <w:t>EATU</w:t>
      </w:r>
      <w:r w:rsidRPr="0061177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611776">
        <w:rPr>
          <w:rFonts w:asciiTheme="minorHAnsi" w:hAnsiTheme="minorHAnsi" w:cstheme="minorHAnsi"/>
          <w:b/>
          <w:position w:val="-1"/>
          <w:sz w:val="22"/>
          <w:szCs w:val="22"/>
        </w:rPr>
        <w:t>ES</w:t>
      </w:r>
    </w:p>
    <w:p w14:paraId="7824DE69" w14:textId="77777777" w:rsidR="00844A6A" w:rsidRPr="00611776" w:rsidRDefault="00844A6A" w:rsidP="00611776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975651F" w14:textId="77777777" w:rsidR="00844A6A" w:rsidRPr="00611776" w:rsidRDefault="00844A6A" w:rsidP="00611776">
      <w:pPr>
        <w:rPr>
          <w:rFonts w:asciiTheme="minorHAnsi" w:hAnsiTheme="minorHAnsi" w:cstheme="minorHAnsi"/>
          <w:sz w:val="22"/>
          <w:szCs w:val="22"/>
        </w:rPr>
      </w:pPr>
    </w:p>
    <w:p w14:paraId="67B51D37" w14:textId="77777777" w:rsidR="00844A6A" w:rsidRPr="00611776" w:rsidRDefault="00AD289A" w:rsidP="00611776">
      <w:pPr>
        <w:spacing w:before="29"/>
        <w:ind w:left="260"/>
        <w:rPr>
          <w:rFonts w:asciiTheme="minorHAnsi" w:hAnsiTheme="minorHAnsi" w:cstheme="minorHAnsi"/>
          <w:sz w:val="22"/>
          <w:szCs w:val="22"/>
        </w:rPr>
      </w:pPr>
      <w:r w:rsidRPr="00611776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611776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611776">
        <w:rPr>
          <w:rFonts w:asciiTheme="minorHAnsi" w:hAnsiTheme="minorHAnsi" w:cstheme="minorHAnsi"/>
          <w:b/>
          <w:sz w:val="22"/>
          <w:szCs w:val="22"/>
        </w:rPr>
        <w:t>s</w:t>
      </w:r>
      <w:r w:rsidRPr="0061177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611776">
        <w:rPr>
          <w:rFonts w:asciiTheme="minorHAnsi" w:hAnsiTheme="minorHAnsi" w:cstheme="minorHAnsi"/>
          <w:b/>
          <w:sz w:val="22"/>
          <w:szCs w:val="22"/>
        </w:rPr>
        <w:t>at</w:t>
      </w:r>
      <w:r w:rsidRPr="0061177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61177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611776">
        <w:rPr>
          <w:rFonts w:asciiTheme="minorHAnsi" w:hAnsiTheme="minorHAnsi" w:cstheme="minorHAnsi"/>
          <w:b/>
          <w:sz w:val="22"/>
          <w:szCs w:val="22"/>
        </w:rPr>
        <w:t>o</w:t>
      </w:r>
      <w:r w:rsidRPr="00611776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611776">
        <w:rPr>
          <w:rFonts w:asciiTheme="minorHAnsi" w:hAnsiTheme="minorHAnsi" w:cstheme="minorHAnsi"/>
          <w:b/>
          <w:spacing w:val="-1"/>
          <w:sz w:val="22"/>
          <w:szCs w:val="22"/>
        </w:rPr>
        <w:t>ec</w:t>
      </w:r>
      <w:r w:rsidRPr="00611776">
        <w:rPr>
          <w:rFonts w:asciiTheme="minorHAnsi" w:hAnsiTheme="minorHAnsi" w:cstheme="minorHAnsi"/>
          <w:b/>
          <w:sz w:val="22"/>
          <w:szCs w:val="22"/>
        </w:rPr>
        <w:t>ts</w:t>
      </w:r>
      <w:r w:rsidRPr="00611776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b/>
          <w:spacing w:val="-1"/>
          <w:sz w:val="22"/>
          <w:szCs w:val="22"/>
        </w:rPr>
        <w:t>&amp;</w:t>
      </w:r>
      <w:r w:rsidRPr="00611776">
        <w:rPr>
          <w:rFonts w:asciiTheme="minorHAnsi" w:hAnsiTheme="minorHAnsi" w:cstheme="minorHAnsi"/>
          <w:b/>
          <w:sz w:val="22"/>
          <w:szCs w:val="22"/>
        </w:rPr>
        <w:t>E</w:t>
      </w:r>
      <w:r w:rsidRPr="0061177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611776">
        <w:rPr>
          <w:rFonts w:asciiTheme="minorHAnsi" w:hAnsiTheme="minorHAnsi" w:cstheme="minorHAnsi"/>
          <w:b/>
          <w:sz w:val="22"/>
          <w:szCs w:val="22"/>
        </w:rPr>
        <w:t>vironm</w:t>
      </w:r>
      <w:r w:rsidRPr="0061177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611776">
        <w:rPr>
          <w:rFonts w:asciiTheme="minorHAnsi" w:hAnsiTheme="minorHAnsi" w:cstheme="minorHAnsi"/>
          <w:b/>
          <w:sz w:val="22"/>
          <w:szCs w:val="22"/>
        </w:rPr>
        <w:t>tal Se</w:t>
      </w:r>
      <w:r w:rsidRPr="0061177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611776">
        <w:rPr>
          <w:rFonts w:asciiTheme="minorHAnsi" w:hAnsiTheme="minorHAnsi" w:cstheme="minorHAnsi"/>
          <w:b/>
          <w:sz w:val="22"/>
          <w:szCs w:val="22"/>
        </w:rPr>
        <w:t>vic</w:t>
      </w:r>
      <w:r w:rsidRPr="0061177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61177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611776">
        <w:rPr>
          <w:rFonts w:asciiTheme="minorHAnsi" w:hAnsiTheme="minorHAnsi" w:cstheme="minorHAnsi"/>
          <w:b/>
          <w:spacing w:val="3"/>
          <w:sz w:val="22"/>
          <w:szCs w:val="22"/>
        </w:rPr>
        <w:t>L</w:t>
      </w:r>
      <w:r w:rsidRPr="00611776">
        <w:rPr>
          <w:rFonts w:asciiTheme="minorHAnsi" w:hAnsiTheme="minorHAnsi" w:cstheme="minorHAnsi"/>
          <w:b/>
          <w:sz w:val="22"/>
          <w:szCs w:val="22"/>
        </w:rPr>
        <w:t xml:space="preserve">C, </w:t>
      </w:r>
      <w:r w:rsidRPr="00611776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611776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611776">
        <w:rPr>
          <w:rFonts w:asciiTheme="minorHAnsi" w:hAnsiTheme="minorHAnsi" w:cstheme="minorHAnsi"/>
          <w:b/>
          <w:sz w:val="22"/>
          <w:szCs w:val="22"/>
        </w:rPr>
        <w:t>s</w:t>
      </w:r>
      <w:r w:rsidRPr="0061177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611776">
        <w:rPr>
          <w:rFonts w:asciiTheme="minorHAnsi" w:hAnsiTheme="minorHAnsi" w:cstheme="minorHAnsi"/>
          <w:b/>
          <w:sz w:val="22"/>
          <w:szCs w:val="22"/>
        </w:rPr>
        <w:t>a</w:t>
      </w:r>
      <w:r w:rsidRPr="0061177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611776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611776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611776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611776">
        <w:rPr>
          <w:rFonts w:asciiTheme="minorHAnsi" w:hAnsiTheme="minorHAnsi" w:cstheme="minorHAnsi"/>
          <w:b/>
          <w:sz w:val="22"/>
          <w:szCs w:val="22"/>
        </w:rPr>
        <w:t>a</w:t>
      </w:r>
      <w:r w:rsidRPr="0061177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611776">
        <w:rPr>
          <w:rFonts w:asciiTheme="minorHAnsi" w:hAnsiTheme="minorHAnsi" w:cstheme="minorHAnsi"/>
          <w:b/>
          <w:sz w:val="22"/>
          <w:szCs w:val="22"/>
        </w:rPr>
        <w:t>.</w:t>
      </w:r>
    </w:p>
    <w:p w14:paraId="2A2EC7B5" w14:textId="77777777" w:rsidR="00844A6A" w:rsidRPr="00611776" w:rsidRDefault="00AD289A" w:rsidP="00611776">
      <w:pPr>
        <w:spacing w:before="20"/>
        <w:ind w:left="620"/>
        <w:rPr>
          <w:rFonts w:asciiTheme="minorHAnsi" w:hAnsiTheme="minorHAnsi" w:cstheme="minorHAnsi"/>
          <w:sz w:val="22"/>
          <w:szCs w:val="22"/>
        </w:rPr>
      </w:pPr>
      <w:r w:rsidRPr="00611776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611776">
        <w:rPr>
          <w:rFonts w:asciiTheme="minorHAnsi" w:eastAsia="Segoe MDL2 Assets" w:hAnsiTheme="minorHAnsi" w:cstheme="minorHAnsi"/>
          <w:spacing w:val="14"/>
          <w:w w:val="79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611776">
        <w:rPr>
          <w:rFonts w:asciiTheme="minorHAnsi" w:hAnsiTheme="minorHAnsi" w:cstheme="minorHAnsi"/>
          <w:sz w:val="22"/>
          <w:szCs w:val="22"/>
        </w:rPr>
        <w:t>p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ri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n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11776">
        <w:rPr>
          <w:rFonts w:asciiTheme="minorHAnsi" w:hAnsiTheme="minorHAnsi" w:cstheme="minorHAnsi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 xml:space="preserve">in 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11776">
        <w:rPr>
          <w:rFonts w:asciiTheme="minorHAnsi" w:hAnsiTheme="minorHAnsi" w:cstheme="minorHAnsi"/>
          <w:sz w:val="22"/>
          <w:szCs w:val="22"/>
        </w:rPr>
        <w:t>he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D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s</w:t>
      </w:r>
      <w:r w:rsidRPr="0061177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11776">
        <w:rPr>
          <w:rFonts w:asciiTheme="minorHAnsi" w:hAnsiTheme="minorHAnsi" w:cstheme="minorHAnsi"/>
          <w:sz w:val="22"/>
          <w:szCs w:val="22"/>
        </w:rPr>
        <w:t>n</w:t>
      </w:r>
      <w:r w:rsidRPr="0061177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>nd p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11776">
        <w:rPr>
          <w:rFonts w:asciiTheme="minorHAnsi" w:hAnsiTheme="minorHAnsi" w:cstheme="minorHAnsi"/>
          <w:sz w:val="22"/>
          <w:szCs w:val="22"/>
        </w:rPr>
        <w:t>o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611776">
        <w:rPr>
          <w:rFonts w:asciiTheme="minorHAnsi" w:hAnsiTheme="minorHAnsi" w:cstheme="minorHAnsi"/>
          <w:sz w:val="22"/>
          <w:szCs w:val="22"/>
        </w:rPr>
        <w:t xml:space="preserve">ss </w:t>
      </w:r>
      <w:r w:rsidRPr="0061177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611776">
        <w:rPr>
          <w:rFonts w:asciiTheme="minorHAnsi" w:hAnsiTheme="minorHAnsi" w:cstheme="minorHAnsi"/>
          <w:sz w:val="22"/>
          <w:szCs w:val="22"/>
        </w:rPr>
        <w:t>f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w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ra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11776">
        <w:rPr>
          <w:rFonts w:asciiTheme="minorHAnsi" w:hAnsiTheme="minorHAnsi" w:cstheme="minorHAnsi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T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611776">
        <w:rPr>
          <w:rFonts w:asciiTheme="minorHAnsi" w:hAnsiTheme="minorHAnsi" w:cstheme="minorHAnsi"/>
          <w:sz w:val="22"/>
          <w:szCs w:val="22"/>
        </w:rPr>
        <w:t>t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 xml:space="preserve">nt 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11776">
        <w:rPr>
          <w:rFonts w:asciiTheme="minorHAnsi" w:hAnsiTheme="minorHAnsi" w:cstheme="minorHAnsi"/>
          <w:sz w:val="22"/>
          <w:szCs w:val="22"/>
        </w:rPr>
        <w:t>lant.</w:t>
      </w:r>
    </w:p>
    <w:p w14:paraId="5FB046D7" w14:textId="77777777" w:rsidR="00844A6A" w:rsidRPr="00611776" w:rsidRDefault="00AD289A" w:rsidP="00611776">
      <w:pPr>
        <w:spacing w:before="25"/>
        <w:ind w:left="620"/>
        <w:rPr>
          <w:rFonts w:asciiTheme="minorHAnsi" w:hAnsiTheme="minorHAnsi" w:cstheme="minorHAnsi"/>
          <w:sz w:val="22"/>
          <w:szCs w:val="22"/>
        </w:rPr>
      </w:pPr>
      <w:r w:rsidRPr="00611776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611776">
        <w:rPr>
          <w:rFonts w:asciiTheme="minorHAnsi" w:eastAsia="Segoe MDL2 Assets" w:hAnsiTheme="minorHAnsi" w:cstheme="minorHAnsi"/>
          <w:spacing w:val="14"/>
          <w:w w:val="79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611776">
        <w:rPr>
          <w:rFonts w:asciiTheme="minorHAnsi" w:hAnsiTheme="minorHAnsi" w:cstheme="minorHAnsi"/>
          <w:sz w:val="22"/>
          <w:szCs w:val="22"/>
        </w:rPr>
        <w:t>p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ri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n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11776">
        <w:rPr>
          <w:rFonts w:asciiTheme="minorHAnsi" w:hAnsiTheme="minorHAnsi" w:cstheme="minorHAnsi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 xml:space="preserve">in 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11776">
        <w:rPr>
          <w:rFonts w:asciiTheme="minorHAnsi" w:hAnsiTheme="minorHAnsi" w:cstheme="minorHAnsi"/>
          <w:sz w:val="22"/>
          <w:szCs w:val="22"/>
        </w:rPr>
        <w:t>he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Op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r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1177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611776">
        <w:rPr>
          <w:rFonts w:asciiTheme="minorHAnsi" w:hAnsiTheme="minorHAnsi" w:cstheme="minorHAnsi"/>
          <w:sz w:val="22"/>
          <w:szCs w:val="22"/>
        </w:rPr>
        <w:t>ion and M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>in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n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>n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11776">
        <w:rPr>
          <w:rFonts w:asciiTheme="minorHAnsi" w:hAnsiTheme="minorHAnsi" w:cstheme="minorHAnsi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of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w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rage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T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>t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 xml:space="preserve">nt 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11776">
        <w:rPr>
          <w:rFonts w:asciiTheme="minorHAnsi" w:hAnsiTheme="minorHAnsi" w:cstheme="minorHAnsi"/>
          <w:sz w:val="22"/>
          <w:szCs w:val="22"/>
        </w:rPr>
        <w:t>lant.</w:t>
      </w:r>
    </w:p>
    <w:p w14:paraId="089A8904" w14:textId="77777777" w:rsidR="00844A6A" w:rsidRPr="00611776" w:rsidRDefault="00AD289A" w:rsidP="00611776">
      <w:pPr>
        <w:spacing w:before="25"/>
        <w:ind w:left="620"/>
        <w:rPr>
          <w:rFonts w:asciiTheme="minorHAnsi" w:hAnsiTheme="minorHAnsi" w:cstheme="minorHAnsi"/>
          <w:sz w:val="22"/>
          <w:szCs w:val="22"/>
        </w:rPr>
      </w:pPr>
      <w:r w:rsidRPr="00611776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611776">
        <w:rPr>
          <w:rFonts w:asciiTheme="minorHAnsi" w:eastAsia="Segoe MDL2 Assets" w:hAnsiTheme="minorHAnsi" w:cstheme="minorHAnsi"/>
          <w:spacing w:val="14"/>
          <w:w w:val="79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611776">
        <w:rPr>
          <w:rFonts w:asciiTheme="minorHAnsi" w:hAnsiTheme="minorHAnsi" w:cstheme="minorHAnsi"/>
          <w:sz w:val="22"/>
          <w:szCs w:val="22"/>
        </w:rPr>
        <w:t>p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ri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n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11776">
        <w:rPr>
          <w:rFonts w:asciiTheme="minorHAnsi" w:hAnsiTheme="minorHAnsi" w:cstheme="minorHAnsi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in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 xml:space="preserve">the 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wa</w:t>
      </w:r>
      <w:r w:rsidRPr="00611776">
        <w:rPr>
          <w:rFonts w:asciiTheme="minorHAnsi" w:hAnsiTheme="minorHAnsi" w:cstheme="minorHAnsi"/>
          <w:sz w:val="22"/>
          <w:szCs w:val="22"/>
        </w:rPr>
        <w:t>t</w:t>
      </w:r>
      <w:r w:rsidRPr="0061177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 xml:space="preserve">r 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611776">
        <w:rPr>
          <w:rFonts w:asciiTheme="minorHAnsi" w:hAnsiTheme="minorHAnsi" w:cstheme="minorHAnsi"/>
          <w:sz w:val="22"/>
          <w:szCs w:val="22"/>
        </w:rPr>
        <w:t>u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>l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1177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611776">
        <w:rPr>
          <w:rFonts w:asciiTheme="minorHAnsi" w:hAnsiTheme="minorHAnsi" w:cstheme="minorHAnsi"/>
          <w:sz w:val="22"/>
          <w:szCs w:val="22"/>
        </w:rPr>
        <w:t>y</w:t>
      </w:r>
      <w:r w:rsidRPr="006117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61177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611776">
        <w:rPr>
          <w:rFonts w:asciiTheme="minorHAnsi" w:hAnsiTheme="minorHAnsi" w:cstheme="minorHAnsi"/>
          <w:sz w:val="22"/>
          <w:szCs w:val="22"/>
        </w:rPr>
        <w:t>sis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 xml:space="preserve">t 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11776">
        <w:rPr>
          <w:rFonts w:asciiTheme="minorHAnsi" w:hAnsiTheme="minorHAnsi" w:cstheme="minorHAnsi"/>
          <w:sz w:val="22"/>
          <w:szCs w:val="22"/>
        </w:rPr>
        <w:t>he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Ch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m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611776">
        <w:rPr>
          <w:rFonts w:asciiTheme="minorHAnsi" w:hAnsiTheme="minorHAnsi" w:cstheme="minorHAnsi"/>
          <w:sz w:val="22"/>
          <w:szCs w:val="22"/>
        </w:rPr>
        <w:t>l</w:t>
      </w:r>
      <w:r w:rsidRPr="0061177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>bor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>to</w:t>
      </w:r>
      <w:r w:rsidRPr="00611776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611776">
        <w:rPr>
          <w:rFonts w:asciiTheme="minorHAnsi" w:hAnsiTheme="minorHAnsi" w:cstheme="minorHAnsi"/>
          <w:sz w:val="22"/>
          <w:szCs w:val="22"/>
        </w:rPr>
        <w:t>y</w:t>
      </w:r>
      <w:r w:rsidRPr="006117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11776">
        <w:rPr>
          <w:rFonts w:asciiTheme="minorHAnsi" w:hAnsiTheme="minorHAnsi" w:cstheme="minorHAnsi"/>
          <w:sz w:val="22"/>
          <w:szCs w:val="22"/>
        </w:rPr>
        <w:t xml:space="preserve">f </w:t>
      </w:r>
      <w:r w:rsidRPr="00611776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611776">
        <w:rPr>
          <w:rFonts w:asciiTheme="minorHAnsi" w:hAnsiTheme="minorHAnsi" w:cstheme="minorHAnsi"/>
          <w:b/>
          <w:sz w:val="22"/>
          <w:szCs w:val="22"/>
        </w:rPr>
        <w:t>i</w:t>
      </w:r>
      <w:r w:rsidRPr="00611776">
        <w:rPr>
          <w:rFonts w:asciiTheme="minorHAnsi" w:hAnsiTheme="minorHAnsi" w:cstheme="minorHAnsi"/>
          <w:b/>
          <w:spacing w:val="4"/>
          <w:sz w:val="22"/>
          <w:szCs w:val="22"/>
        </w:rPr>
        <w:t>n</w:t>
      </w:r>
      <w:r w:rsidRPr="00611776">
        <w:rPr>
          <w:rFonts w:asciiTheme="minorHAnsi" w:hAnsiTheme="minorHAnsi" w:cstheme="minorHAnsi"/>
          <w:b/>
          <w:sz w:val="22"/>
          <w:szCs w:val="22"/>
        </w:rPr>
        <w:t>ist</w:t>
      </w:r>
      <w:r w:rsidRPr="0061177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611776">
        <w:rPr>
          <w:rFonts w:asciiTheme="minorHAnsi" w:hAnsiTheme="minorHAnsi" w:cstheme="minorHAnsi"/>
          <w:b/>
          <w:sz w:val="22"/>
          <w:szCs w:val="22"/>
        </w:rPr>
        <w:t>y of</w:t>
      </w:r>
    </w:p>
    <w:p w14:paraId="2B8708F0" w14:textId="77777777" w:rsidR="00844A6A" w:rsidRPr="00611776" w:rsidRDefault="00AD289A" w:rsidP="00611776">
      <w:pPr>
        <w:spacing w:before="43"/>
        <w:ind w:left="980"/>
        <w:rPr>
          <w:rFonts w:asciiTheme="minorHAnsi" w:hAnsiTheme="minorHAnsi" w:cstheme="minorHAnsi"/>
          <w:sz w:val="22"/>
          <w:szCs w:val="22"/>
        </w:rPr>
      </w:pPr>
      <w:r w:rsidRPr="00611776">
        <w:rPr>
          <w:rFonts w:asciiTheme="minorHAnsi" w:hAnsiTheme="minorHAnsi" w:cstheme="minorHAnsi"/>
          <w:b/>
          <w:sz w:val="22"/>
          <w:szCs w:val="22"/>
        </w:rPr>
        <w:t>R</w:t>
      </w:r>
      <w:r w:rsidRPr="0061177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b/>
          <w:sz w:val="22"/>
          <w:szCs w:val="22"/>
        </w:rPr>
        <w:t>gio</w:t>
      </w:r>
      <w:r w:rsidRPr="0061177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611776">
        <w:rPr>
          <w:rFonts w:asciiTheme="minorHAnsi" w:hAnsiTheme="minorHAnsi" w:cstheme="minorHAnsi"/>
          <w:b/>
          <w:sz w:val="22"/>
          <w:szCs w:val="22"/>
        </w:rPr>
        <w:t>al Mu</w:t>
      </w:r>
      <w:r w:rsidRPr="0061177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611776">
        <w:rPr>
          <w:rFonts w:asciiTheme="minorHAnsi" w:hAnsiTheme="minorHAnsi" w:cstheme="minorHAnsi"/>
          <w:b/>
          <w:sz w:val="22"/>
          <w:szCs w:val="22"/>
        </w:rPr>
        <w:t>ici</w:t>
      </w:r>
      <w:r w:rsidRPr="00611776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611776">
        <w:rPr>
          <w:rFonts w:asciiTheme="minorHAnsi" w:hAnsiTheme="minorHAnsi" w:cstheme="minorHAnsi"/>
          <w:b/>
          <w:sz w:val="22"/>
          <w:szCs w:val="22"/>
        </w:rPr>
        <w:t>al</w:t>
      </w:r>
      <w:r w:rsidRPr="0061177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611776">
        <w:rPr>
          <w:rFonts w:asciiTheme="minorHAnsi" w:hAnsiTheme="minorHAnsi" w:cstheme="minorHAnsi"/>
          <w:b/>
          <w:sz w:val="22"/>
          <w:szCs w:val="22"/>
        </w:rPr>
        <w:t>ti</w:t>
      </w:r>
      <w:r w:rsidRPr="0061177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b/>
          <w:sz w:val="22"/>
          <w:szCs w:val="22"/>
        </w:rPr>
        <w:t>s</w:t>
      </w:r>
      <w:r w:rsidRPr="00611776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b/>
          <w:sz w:val="22"/>
          <w:szCs w:val="22"/>
        </w:rPr>
        <w:t>a</w:t>
      </w:r>
      <w:r w:rsidRPr="0061177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611776">
        <w:rPr>
          <w:rFonts w:asciiTheme="minorHAnsi" w:hAnsiTheme="minorHAnsi" w:cstheme="minorHAnsi"/>
          <w:b/>
          <w:sz w:val="22"/>
          <w:szCs w:val="22"/>
        </w:rPr>
        <w:t>d</w:t>
      </w:r>
      <w:r w:rsidRPr="0061177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b/>
          <w:sz w:val="22"/>
          <w:szCs w:val="22"/>
        </w:rPr>
        <w:t>Wa</w:t>
      </w:r>
      <w:r w:rsidRPr="00611776">
        <w:rPr>
          <w:rFonts w:asciiTheme="minorHAnsi" w:hAnsiTheme="minorHAnsi" w:cstheme="minorHAnsi"/>
          <w:b/>
          <w:spacing w:val="-1"/>
          <w:sz w:val="22"/>
          <w:szCs w:val="22"/>
        </w:rPr>
        <w:t>te</w:t>
      </w:r>
      <w:r w:rsidRPr="00611776">
        <w:rPr>
          <w:rFonts w:asciiTheme="minorHAnsi" w:hAnsiTheme="minorHAnsi" w:cstheme="minorHAnsi"/>
          <w:b/>
          <w:sz w:val="22"/>
          <w:szCs w:val="22"/>
        </w:rPr>
        <w:t>r</w:t>
      </w:r>
      <w:r w:rsidRPr="0061177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b/>
          <w:sz w:val="22"/>
          <w:szCs w:val="22"/>
        </w:rPr>
        <w:t>R</w:t>
      </w:r>
      <w:r w:rsidRPr="0061177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b/>
          <w:sz w:val="22"/>
          <w:szCs w:val="22"/>
        </w:rPr>
        <w:t>so</w:t>
      </w:r>
      <w:r w:rsidRPr="00611776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61177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611776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61177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b/>
          <w:sz w:val="22"/>
          <w:szCs w:val="22"/>
        </w:rPr>
        <w:t>s</w:t>
      </w:r>
      <w:r w:rsidRPr="00611776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b/>
          <w:sz w:val="22"/>
          <w:szCs w:val="22"/>
        </w:rPr>
        <w:t>O</w:t>
      </w:r>
      <w:r w:rsidRPr="00611776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611776">
        <w:rPr>
          <w:rFonts w:asciiTheme="minorHAnsi" w:hAnsiTheme="minorHAnsi" w:cstheme="minorHAnsi"/>
          <w:b/>
          <w:sz w:val="22"/>
          <w:szCs w:val="22"/>
        </w:rPr>
        <w:t>a</w:t>
      </w:r>
      <w:r w:rsidRPr="0061177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611776">
        <w:rPr>
          <w:rFonts w:asciiTheme="minorHAnsi" w:hAnsiTheme="minorHAnsi" w:cstheme="minorHAnsi"/>
          <w:sz w:val="22"/>
          <w:szCs w:val="22"/>
        </w:rPr>
        <w:t>.</w:t>
      </w:r>
    </w:p>
    <w:p w14:paraId="766EB8A6" w14:textId="77777777" w:rsidR="00844A6A" w:rsidRPr="00611776" w:rsidRDefault="00AD289A" w:rsidP="00611776">
      <w:pPr>
        <w:spacing w:before="25"/>
        <w:ind w:left="980" w:right="307" w:hanging="360"/>
        <w:rPr>
          <w:rFonts w:asciiTheme="minorHAnsi" w:hAnsiTheme="minorHAnsi" w:cstheme="minorHAnsi"/>
          <w:sz w:val="22"/>
          <w:szCs w:val="22"/>
        </w:rPr>
      </w:pPr>
      <w:r w:rsidRPr="00611776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611776">
        <w:rPr>
          <w:rFonts w:asciiTheme="minorHAnsi" w:eastAsia="Segoe MDL2 Assets" w:hAnsiTheme="minorHAnsi" w:cstheme="minorHAnsi"/>
          <w:spacing w:val="14"/>
          <w:w w:val="79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611776">
        <w:rPr>
          <w:rFonts w:asciiTheme="minorHAnsi" w:hAnsiTheme="minorHAnsi" w:cstheme="minorHAnsi"/>
          <w:sz w:val="22"/>
          <w:szCs w:val="22"/>
        </w:rPr>
        <w:t>p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ri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n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11776">
        <w:rPr>
          <w:rFonts w:asciiTheme="minorHAnsi" w:hAnsiTheme="minorHAnsi" w:cstheme="minorHAnsi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 xml:space="preserve">in 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11776">
        <w:rPr>
          <w:rFonts w:asciiTheme="minorHAnsi" w:hAnsiTheme="minorHAnsi" w:cstheme="minorHAnsi"/>
          <w:sz w:val="22"/>
          <w:szCs w:val="22"/>
        </w:rPr>
        <w:t>he Qu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>l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1177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611776">
        <w:rPr>
          <w:rFonts w:asciiTheme="minorHAnsi" w:hAnsiTheme="minorHAnsi" w:cstheme="minorHAnsi"/>
          <w:sz w:val="22"/>
          <w:szCs w:val="22"/>
        </w:rPr>
        <w:t>y</w:t>
      </w:r>
      <w:r w:rsidRPr="006117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Assu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>n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11776">
        <w:rPr>
          <w:rFonts w:asciiTheme="minorHAnsi" w:hAnsiTheme="minorHAnsi" w:cstheme="minorHAnsi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611776">
        <w:rPr>
          <w:rFonts w:asciiTheme="minorHAnsi" w:hAnsiTheme="minorHAnsi" w:cstheme="minorHAnsi"/>
          <w:sz w:val="22"/>
          <w:szCs w:val="22"/>
        </w:rPr>
        <w:t>nd Q</w:t>
      </w:r>
      <w:r w:rsidRPr="0061177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>l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1177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611776">
        <w:rPr>
          <w:rFonts w:asciiTheme="minorHAnsi" w:hAnsiTheme="minorHAnsi" w:cstheme="minorHAnsi"/>
          <w:sz w:val="22"/>
          <w:szCs w:val="22"/>
        </w:rPr>
        <w:t>y</w:t>
      </w:r>
      <w:r w:rsidRPr="006117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Control</w:t>
      </w:r>
      <w:r w:rsidRPr="0061177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b/>
          <w:sz w:val="22"/>
          <w:szCs w:val="22"/>
        </w:rPr>
        <w:t>(Q</w:t>
      </w:r>
      <w:r w:rsidRPr="00611776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b/>
          <w:sz w:val="22"/>
          <w:szCs w:val="22"/>
        </w:rPr>
        <w:t>/</w:t>
      </w:r>
      <w:r w:rsidRPr="00611776">
        <w:rPr>
          <w:rFonts w:asciiTheme="minorHAnsi" w:hAnsiTheme="minorHAnsi" w:cstheme="minorHAnsi"/>
          <w:b/>
          <w:spacing w:val="1"/>
          <w:sz w:val="22"/>
          <w:szCs w:val="22"/>
        </w:rPr>
        <w:t>Q</w:t>
      </w:r>
      <w:r w:rsidRPr="00611776">
        <w:rPr>
          <w:rFonts w:asciiTheme="minorHAnsi" w:hAnsiTheme="minorHAnsi" w:cstheme="minorHAnsi"/>
          <w:b/>
          <w:sz w:val="22"/>
          <w:szCs w:val="22"/>
        </w:rPr>
        <w:t xml:space="preserve">C), </w:t>
      </w:r>
      <w:r w:rsidRPr="00611776">
        <w:rPr>
          <w:rFonts w:asciiTheme="minorHAnsi" w:hAnsiTheme="minorHAnsi" w:cstheme="minorHAnsi"/>
          <w:sz w:val="22"/>
          <w:szCs w:val="22"/>
        </w:rPr>
        <w:t>H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11776">
        <w:rPr>
          <w:rFonts w:asciiTheme="minorHAnsi" w:hAnsiTheme="minorHAnsi" w:cstheme="minorHAnsi"/>
          <w:sz w:val="22"/>
          <w:szCs w:val="22"/>
        </w:rPr>
        <w:t>l</w:t>
      </w:r>
      <w:r w:rsidRPr="0061177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611776">
        <w:rPr>
          <w:rFonts w:asciiTheme="minorHAnsi" w:hAnsiTheme="minorHAnsi" w:cstheme="minorHAnsi"/>
          <w:sz w:val="22"/>
          <w:szCs w:val="22"/>
        </w:rPr>
        <w:t xml:space="preserve">h 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 xml:space="preserve">nd 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>f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611776">
        <w:rPr>
          <w:rFonts w:asciiTheme="minorHAnsi" w:hAnsiTheme="minorHAnsi" w:cstheme="minorHAnsi"/>
          <w:sz w:val="22"/>
          <w:szCs w:val="22"/>
        </w:rPr>
        <w:t>y Environm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 xml:space="preserve">nt </w:t>
      </w:r>
      <w:r w:rsidRPr="00611776">
        <w:rPr>
          <w:rFonts w:asciiTheme="minorHAnsi" w:hAnsiTheme="minorHAnsi" w:cstheme="minorHAnsi"/>
          <w:b/>
          <w:sz w:val="22"/>
          <w:szCs w:val="22"/>
        </w:rPr>
        <w:t>(H</w:t>
      </w:r>
      <w:r w:rsidRPr="0061177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611776">
        <w:rPr>
          <w:rFonts w:asciiTheme="minorHAnsi" w:hAnsiTheme="minorHAnsi" w:cstheme="minorHAnsi"/>
          <w:b/>
          <w:sz w:val="22"/>
          <w:szCs w:val="22"/>
        </w:rPr>
        <w:t xml:space="preserve">E), 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11776">
        <w:rPr>
          <w:rFonts w:asciiTheme="minorHAnsi" w:hAnsiTheme="minorHAnsi" w:cstheme="minorHAnsi"/>
          <w:sz w:val="22"/>
          <w:szCs w:val="22"/>
        </w:rPr>
        <w:t>ro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ss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Control, Mon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11776">
        <w:rPr>
          <w:rFonts w:asciiTheme="minorHAnsi" w:hAnsiTheme="minorHAnsi" w:cstheme="minorHAnsi"/>
          <w:sz w:val="22"/>
          <w:szCs w:val="22"/>
        </w:rPr>
        <w:t xml:space="preserve">toring 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>nd T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611776">
        <w:rPr>
          <w:rFonts w:asciiTheme="minorHAnsi" w:hAnsiTheme="minorHAnsi" w:cstheme="minorHAnsi"/>
          <w:sz w:val="22"/>
          <w:szCs w:val="22"/>
        </w:rPr>
        <w:t>uble Shoo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11776">
        <w:rPr>
          <w:rFonts w:asciiTheme="minorHAnsi" w:hAnsiTheme="minorHAnsi" w:cstheme="minorHAnsi"/>
          <w:sz w:val="22"/>
          <w:szCs w:val="22"/>
        </w:rPr>
        <w:t>ing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of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w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rage tr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611776">
        <w:rPr>
          <w:rFonts w:asciiTheme="minorHAnsi" w:hAnsiTheme="minorHAnsi" w:cstheme="minorHAnsi"/>
          <w:sz w:val="22"/>
          <w:szCs w:val="22"/>
        </w:rPr>
        <w:t>t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nt p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>n</w:t>
      </w:r>
      <w:r w:rsidRPr="0061177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611776">
        <w:rPr>
          <w:rFonts w:asciiTheme="minorHAnsi" w:hAnsiTheme="minorHAnsi" w:cstheme="minorHAnsi"/>
          <w:sz w:val="22"/>
          <w:szCs w:val="22"/>
        </w:rPr>
        <w:t>.</w:t>
      </w:r>
    </w:p>
    <w:p w14:paraId="10AEB3DD" w14:textId="77777777" w:rsidR="00844A6A" w:rsidRPr="00611776" w:rsidRDefault="00AD289A" w:rsidP="00611776">
      <w:pPr>
        <w:ind w:left="620"/>
        <w:rPr>
          <w:rFonts w:asciiTheme="minorHAnsi" w:hAnsiTheme="minorHAnsi" w:cstheme="minorHAnsi"/>
          <w:sz w:val="22"/>
          <w:szCs w:val="22"/>
        </w:rPr>
      </w:pPr>
      <w:r w:rsidRPr="00611776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611776">
        <w:rPr>
          <w:rFonts w:asciiTheme="minorHAnsi" w:eastAsia="Segoe MDL2 Assets" w:hAnsiTheme="minorHAnsi" w:cstheme="minorHAnsi"/>
          <w:spacing w:val="14"/>
          <w:w w:val="79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611776">
        <w:rPr>
          <w:rFonts w:asciiTheme="minorHAnsi" w:hAnsiTheme="minorHAnsi" w:cstheme="minorHAnsi"/>
          <w:sz w:val="22"/>
          <w:szCs w:val="22"/>
        </w:rPr>
        <w:t>p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ri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n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11776">
        <w:rPr>
          <w:rFonts w:asciiTheme="minorHAnsi" w:hAnsiTheme="minorHAnsi" w:cstheme="minorHAnsi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 xml:space="preserve">in 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11776">
        <w:rPr>
          <w:rFonts w:asciiTheme="minorHAnsi" w:hAnsiTheme="minorHAnsi" w:cstheme="minorHAnsi"/>
          <w:sz w:val="22"/>
          <w:szCs w:val="22"/>
        </w:rPr>
        <w:t>he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op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>t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11776">
        <w:rPr>
          <w:rFonts w:asciiTheme="minorHAnsi" w:hAnsiTheme="minorHAnsi" w:cstheme="minorHAnsi"/>
          <w:sz w:val="22"/>
          <w:szCs w:val="22"/>
        </w:rPr>
        <w:t xml:space="preserve">on 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>nd mainte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>n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11776">
        <w:rPr>
          <w:rFonts w:asciiTheme="minorHAnsi" w:hAnsiTheme="minorHAnsi" w:cstheme="minorHAnsi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 xml:space="preserve">of 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611776">
        <w:rPr>
          <w:rFonts w:asciiTheme="minorHAnsi" w:hAnsiTheme="minorHAnsi" w:cstheme="minorHAnsi"/>
          <w:sz w:val="22"/>
          <w:szCs w:val="22"/>
        </w:rPr>
        <w:t>l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11776">
        <w:rPr>
          <w:rFonts w:asciiTheme="minorHAnsi" w:hAnsiTheme="minorHAnsi" w:cstheme="minorHAnsi"/>
          <w:sz w:val="22"/>
          <w:szCs w:val="22"/>
        </w:rPr>
        <w:t>ra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11776">
        <w:rPr>
          <w:rFonts w:asciiTheme="minorHAnsi" w:hAnsiTheme="minorHAnsi" w:cstheme="minorHAnsi"/>
          <w:sz w:val="22"/>
          <w:szCs w:val="22"/>
        </w:rPr>
        <w:t>i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11776">
        <w:rPr>
          <w:rFonts w:asciiTheme="minorHAnsi" w:hAnsiTheme="minorHAnsi" w:cstheme="minorHAnsi"/>
          <w:sz w:val="22"/>
          <w:szCs w:val="22"/>
        </w:rPr>
        <w:t>tr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>t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11776">
        <w:rPr>
          <w:rFonts w:asciiTheme="minorHAnsi" w:hAnsiTheme="minorHAnsi" w:cstheme="minorHAnsi"/>
          <w:sz w:val="22"/>
          <w:szCs w:val="22"/>
        </w:rPr>
        <w:t>on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b/>
          <w:sz w:val="22"/>
          <w:szCs w:val="22"/>
        </w:rPr>
        <w:t>(</w:t>
      </w:r>
      <w:r w:rsidRPr="00611776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611776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611776">
        <w:rPr>
          <w:rFonts w:asciiTheme="minorHAnsi" w:hAnsiTheme="minorHAnsi" w:cstheme="minorHAnsi"/>
          <w:b/>
          <w:sz w:val="22"/>
          <w:szCs w:val="22"/>
        </w:rPr>
        <w:t>),</w:t>
      </w:r>
      <w:r w:rsidRPr="00611776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 xml:space="preserve">nd 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11776">
        <w:rPr>
          <w:rFonts w:asciiTheme="minorHAnsi" w:hAnsiTheme="minorHAnsi" w:cstheme="minorHAnsi"/>
          <w:sz w:val="22"/>
          <w:szCs w:val="22"/>
        </w:rPr>
        <w:t>r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ssure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>nd</w:t>
      </w:r>
    </w:p>
    <w:p w14:paraId="1936ECFF" w14:textId="77777777" w:rsidR="00844A6A" w:rsidRPr="00611776" w:rsidRDefault="00AD289A" w:rsidP="00611776">
      <w:pPr>
        <w:spacing w:before="41"/>
        <w:ind w:left="980"/>
        <w:rPr>
          <w:rFonts w:asciiTheme="minorHAnsi" w:hAnsiTheme="minorHAnsi" w:cstheme="minorHAnsi"/>
          <w:sz w:val="22"/>
          <w:szCs w:val="22"/>
        </w:rPr>
      </w:pPr>
      <w:r w:rsidRPr="00611776">
        <w:rPr>
          <w:rFonts w:asciiTheme="minorHAnsi" w:hAnsiTheme="minorHAnsi" w:cstheme="minorHAnsi"/>
          <w:sz w:val="22"/>
          <w:szCs w:val="22"/>
        </w:rPr>
        <w:t>filtr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>t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11776">
        <w:rPr>
          <w:rFonts w:asciiTheme="minorHAnsi" w:hAnsiTheme="minorHAnsi" w:cstheme="minorHAnsi"/>
          <w:sz w:val="22"/>
          <w:szCs w:val="22"/>
        </w:rPr>
        <w:t xml:space="preserve">on </w:t>
      </w:r>
      <w:r w:rsidRPr="00611776">
        <w:rPr>
          <w:rFonts w:asciiTheme="minorHAnsi" w:hAnsiTheme="minorHAnsi" w:cstheme="minorHAnsi"/>
          <w:b/>
          <w:sz w:val="22"/>
          <w:szCs w:val="22"/>
        </w:rPr>
        <w:t>(</w:t>
      </w:r>
      <w:r w:rsidRPr="00611776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611776">
        <w:rPr>
          <w:rFonts w:asciiTheme="minorHAnsi" w:hAnsiTheme="minorHAnsi" w:cstheme="minorHAnsi"/>
          <w:b/>
          <w:spacing w:val="3"/>
          <w:sz w:val="22"/>
          <w:szCs w:val="22"/>
        </w:rPr>
        <w:t>S</w:t>
      </w:r>
      <w:r w:rsidRPr="00611776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611776">
        <w:rPr>
          <w:rFonts w:asciiTheme="minorHAnsi" w:hAnsiTheme="minorHAnsi" w:cstheme="minorHAnsi"/>
          <w:b/>
          <w:sz w:val="22"/>
          <w:szCs w:val="22"/>
        </w:rPr>
        <w:t xml:space="preserve">) </w:t>
      </w:r>
      <w:r w:rsidRPr="00611776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61177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611776">
        <w:rPr>
          <w:rFonts w:asciiTheme="minorHAnsi" w:hAnsiTheme="minorHAnsi" w:cstheme="minorHAnsi"/>
          <w:sz w:val="22"/>
          <w:szCs w:val="22"/>
        </w:rPr>
        <w:t>stem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11776">
        <w:rPr>
          <w:rFonts w:asciiTheme="minorHAnsi" w:hAnsiTheme="minorHAnsi" w:cstheme="minorHAnsi"/>
          <w:b/>
          <w:sz w:val="22"/>
          <w:szCs w:val="22"/>
        </w:rPr>
        <w:t>.</w:t>
      </w:r>
    </w:p>
    <w:p w14:paraId="6B2E9F97" w14:textId="77777777" w:rsidR="00844A6A" w:rsidRPr="00611776" w:rsidRDefault="00AD289A" w:rsidP="00611776">
      <w:pPr>
        <w:spacing w:before="25"/>
        <w:ind w:left="620"/>
        <w:rPr>
          <w:rFonts w:asciiTheme="minorHAnsi" w:hAnsiTheme="minorHAnsi" w:cstheme="minorHAnsi"/>
          <w:sz w:val="22"/>
          <w:szCs w:val="22"/>
        </w:rPr>
      </w:pPr>
      <w:r w:rsidRPr="00611776">
        <w:rPr>
          <w:rFonts w:asciiTheme="minorHAnsi" w:eastAsia="Segoe MDL2 Assets" w:hAnsiTheme="minorHAnsi" w:cstheme="minorHAnsi"/>
          <w:w w:val="79"/>
          <w:sz w:val="22"/>
          <w:szCs w:val="22"/>
        </w:rPr>
        <w:t></w:t>
      </w:r>
      <w:r w:rsidRPr="00611776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    </w:t>
      </w:r>
      <w:r w:rsidRPr="00611776">
        <w:rPr>
          <w:rFonts w:asciiTheme="minorHAnsi" w:eastAsia="Segoe MDL2 Assets" w:hAnsiTheme="minorHAnsi" w:cstheme="minorHAnsi"/>
          <w:spacing w:val="30"/>
          <w:w w:val="79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611776">
        <w:rPr>
          <w:rFonts w:asciiTheme="minorHAnsi" w:hAnsiTheme="minorHAnsi" w:cstheme="minorHAnsi"/>
          <w:sz w:val="22"/>
          <w:szCs w:val="22"/>
        </w:rPr>
        <w:t>p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ri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n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11776">
        <w:rPr>
          <w:rFonts w:asciiTheme="minorHAnsi" w:hAnsiTheme="minorHAnsi" w:cstheme="minorHAnsi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 xml:space="preserve">in 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11776">
        <w:rPr>
          <w:rFonts w:asciiTheme="minorHAnsi" w:hAnsiTheme="minorHAnsi" w:cstheme="minorHAnsi"/>
          <w:sz w:val="22"/>
          <w:szCs w:val="22"/>
        </w:rPr>
        <w:t>he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11776">
        <w:rPr>
          <w:rFonts w:asciiTheme="minorHAnsi" w:hAnsiTheme="minorHAnsi" w:cstheme="minorHAnsi"/>
          <w:sz w:val="22"/>
          <w:szCs w:val="22"/>
        </w:rPr>
        <w:t>up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11776">
        <w:rPr>
          <w:rFonts w:asciiTheme="minorHAnsi" w:hAnsiTheme="minorHAnsi" w:cstheme="minorHAnsi"/>
          <w:sz w:val="22"/>
          <w:szCs w:val="22"/>
        </w:rPr>
        <w:t>viso</w:t>
      </w:r>
      <w:r w:rsidRPr="0061177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611776">
        <w:rPr>
          <w:rFonts w:asciiTheme="minorHAnsi" w:hAnsiTheme="minorHAnsi" w:cstheme="minorHAnsi"/>
          <w:sz w:val="22"/>
          <w:szCs w:val="22"/>
        </w:rPr>
        <w:t>y</w:t>
      </w:r>
      <w:r w:rsidRPr="006117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Control and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>ta</w:t>
      </w:r>
      <w:r w:rsidRPr="0061177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A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11776">
        <w:rPr>
          <w:rFonts w:asciiTheme="minorHAnsi" w:hAnsiTheme="minorHAnsi" w:cstheme="minorHAnsi"/>
          <w:sz w:val="22"/>
          <w:szCs w:val="22"/>
        </w:rPr>
        <w:t>quis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11776">
        <w:rPr>
          <w:rFonts w:asciiTheme="minorHAnsi" w:hAnsiTheme="minorHAnsi" w:cstheme="minorHAnsi"/>
          <w:sz w:val="22"/>
          <w:szCs w:val="22"/>
        </w:rPr>
        <w:t>t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11776">
        <w:rPr>
          <w:rFonts w:asciiTheme="minorHAnsi" w:hAnsiTheme="minorHAnsi" w:cstheme="minorHAnsi"/>
          <w:sz w:val="22"/>
          <w:szCs w:val="22"/>
        </w:rPr>
        <w:t xml:space="preserve">on </w:t>
      </w:r>
      <w:r w:rsidRPr="00611776">
        <w:rPr>
          <w:rFonts w:asciiTheme="minorHAnsi" w:hAnsiTheme="minorHAnsi" w:cstheme="minorHAnsi"/>
          <w:b/>
          <w:sz w:val="22"/>
          <w:szCs w:val="22"/>
        </w:rPr>
        <w:t>(SC</w:t>
      </w:r>
      <w:r w:rsidRPr="00611776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b/>
          <w:sz w:val="22"/>
          <w:szCs w:val="22"/>
        </w:rPr>
        <w:t>D</w:t>
      </w:r>
      <w:r w:rsidRPr="00611776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b/>
          <w:sz w:val="22"/>
          <w:szCs w:val="22"/>
        </w:rPr>
        <w:t xml:space="preserve">) </w:t>
      </w:r>
      <w:r w:rsidRPr="00611776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11776">
        <w:rPr>
          <w:rFonts w:asciiTheme="minorHAnsi" w:hAnsiTheme="minorHAnsi" w:cstheme="minorHAnsi"/>
          <w:sz w:val="22"/>
          <w:szCs w:val="22"/>
        </w:rPr>
        <w:t>oni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11776">
        <w:rPr>
          <w:rFonts w:asciiTheme="minorHAnsi" w:hAnsiTheme="minorHAnsi" w:cstheme="minorHAnsi"/>
          <w:sz w:val="22"/>
          <w:szCs w:val="22"/>
        </w:rPr>
        <w:t>o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11776">
        <w:rPr>
          <w:rFonts w:asciiTheme="minorHAnsi" w:hAnsiTheme="minorHAnsi" w:cstheme="minorHAnsi"/>
          <w:sz w:val="22"/>
          <w:szCs w:val="22"/>
        </w:rPr>
        <w:t>ing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611776">
        <w:rPr>
          <w:rFonts w:asciiTheme="minorHAnsi" w:hAnsiTheme="minorHAnsi" w:cstheme="minorHAnsi"/>
          <w:sz w:val="22"/>
          <w:szCs w:val="22"/>
        </w:rPr>
        <w:t>nd</w:t>
      </w:r>
    </w:p>
    <w:p w14:paraId="76AD6375" w14:textId="77777777" w:rsidR="00844A6A" w:rsidRPr="00611776" w:rsidRDefault="00AD289A" w:rsidP="00611776">
      <w:pPr>
        <w:spacing w:before="41"/>
        <w:ind w:left="980"/>
        <w:rPr>
          <w:rFonts w:asciiTheme="minorHAnsi" w:hAnsiTheme="minorHAnsi" w:cstheme="minorHAnsi"/>
          <w:sz w:val="22"/>
          <w:szCs w:val="22"/>
        </w:rPr>
      </w:pPr>
      <w:r w:rsidRPr="00611776">
        <w:rPr>
          <w:rFonts w:asciiTheme="minorHAnsi" w:hAnsiTheme="minorHAnsi" w:cstheme="minorHAnsi"/>
          <w:sz w:val="22"/>
          <w:szCs w:val="22"/>
        </w:rPr>
        <w:t>Control.</w:t>
      </w:r>
    </w:p>
    <w:p w14:paraId="74CD663A" w14:textId="77777777" w:rsidR="00844A6A" w:rsidRPr="00611776" w:rsidRDefault="00AD289A" w:rsidP="00611776">
      <w:pPr>
        <w:spacing w:before="28"/>
        <w:ind w:left="980" w:right="67" w:hanging="360"/>
        <w:rPr>
          <w:rFonts w:asciiTheme="minorHAnsi" w:hAnsiTheme="minorHAnsi" w:cstheme="minorHAnsi"/>
          <w:sz w:val="22"/>
          <w:szCs w:val="22"/>
        </w:rPr>
      </w:pPr>
      <w:r w:rsidRPr="00611776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611776">
        <w:rPr>
          <w:rFonts w:asciiTheme="minorHAnsi" w:eastAsia="Segoe MDL2 Assets" w:hAnsiTheme="minorHAnsi" w:cstheme="minorHAnsi"/>
          <w:spacing w:val="14"/>
          <w:w w:val="79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611776">
        <w:rPr>
          <w:rFonts w:asciiTheme="minorHAnsi" w:hAnsiTheme="minorHAnsi" w:cstheme="minorHAnsi"/>
          <w:sz w:val="22"/>
          <w:szCs w:val="22"/>
        </w:rPr>
        <w:t>p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ri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n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11776">
        <w:rPr>
          <w:rFonts w:asciiTheme="minorHAnsi" w:hAnsiTheme="minorHAnsi" w:cstheme="minorHAnsi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in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 xml:space="preserve">the 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611776">
        <w:rPr>
          <w:rFonts w:asciiTheme="minorHAnsi" w:hAnsiTheme="minorHAnsi" w:cstheme="minorHAnsi"/>
          <w:sz w:val="22"/>
          <w:szCs w:val="22"/>
        </w:rPr>
        <w:t>p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r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1177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611776">
        <w:rPr>
          <w:rFonts w:asciiTheme="minorHAnsi" w:hAnsiTheme="minorHAnsi" w:cstheme="minorHAnsi"/>
          <w:sz w:val="22"/>
          <w:szCs w:val="22"/>
        </w:rPr>
        <w:t>ion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>nd Maint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n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>n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11776">
        <w:rPr>
          <w:rFonts w:asciiTheme="minorHAnsi" w:hAnsiTheme="minorHAnsi" w:cstheme="minorHAnsi"/>
          <w:sz w:val="22"/>
          <w:szCs w:val="22"/>
        </w:rPr>
        <w:t>e of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w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rage tr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>t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nt p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>nt at Musand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>m re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11776">
        <w:rPr>
          <w:rFonts w:asciiTheme="minorHAnsi" w:hAnsiTheme="minorHAnsi" w:cstheme="minorHAnsi"/>
          <w:sz w:val="22"/>
          <w:szCs w:val="22"/>
        </w:rPr>
        <w:t>ion, Ni</w:t>
      </w:r>
      <w:r w:rsidRPr="00611776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611776">
        <w:rPr>
          <w:rFonts w:asciiTheme="minorHAnsi" w:hAnsiTheme="minorHAnsi" w:cstheme="minorHAnsi"/>
          <w:sz w:val="22"/>
          <w:szCs w:val="22"/>
        </w:rPr>
        <w:t>wa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11776">
        <w:rPr>
          <w:rFonts w:asciiTheme="minorHAnsi" w:hAnsiTheme="minorHAnsi" w:cstheme="minorHAnsi"/>
          <w:sz w:val="22"/>
          <w:szCs w:val="22"/>
        </w:rPr>
        <w:t xml:space="preserve">ion , </w:t>
      </w:r>
      <w:r w:rsidRPr="00611776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611776">
        <w:rPr>
          <w:rFonts w:asciiTheme="minorHAnsi" w:hAnsiTheme="minorHAnsi" w:cstheme="minorHAnsi"/>
          <w:sz w:val="22"/>
          <w:szCs w:val="22"/>
        </w:rPr>
        <w:t>ur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11776">
        <w:rPr>
          <w:rFonts w:asciiTheme="minorHAnsi" w:hAnsiTheme="minorHAnsi" w:cstheme="minorHAnsi"/>
          <w:sz w:val="22"/>
          <w:szCs w:val="22"/>
        </w:rPr>
        <w:t xml:space="preserve">ion and 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>l b</w:t>
      </w:r>
      <w:r w:rsidRPr="00611776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611776">
        <w:rPr>
          <w:rFonts w:asciiTheme="minorHAnsi" w:hAnsiTheme="minorHAnsi" w:cstheme="minorHAnsi"/>
          <w:sz w:val="22"/>
          <w:szCs w:val="22"/>
        </w:rPr>
        <w:t>r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>i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611776">
        <w:rPr>
          <w:rFonts w:asciiTheme="minorHAnsi" w:hAnsiTheme="minorHAnsi" w:cstheme="minorHAnsi"/>
          <w:sz w:val="22"/>
          <w:szCs w:val="22"/>
        </w:rPr>
        <w:t xml:space="preserve">i </w:t>
      </w:r>
      <w:r w:rsidRPr="0061177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und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r the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sub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11776">
        <w:rPr>
          <w:rFonts w:asciiTheme="minorHAnsi" w:hAnsiTheme="minorHAnsi" w:cstheme="minorHAnsi"/>
          <w:sz w:val="22"/>
          <w:szCs w:val="22"/>
        </w:rPr>
        <w:t>ont</w:t>
      </w:r>
      <w:r w:rsidRPr="0061177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611776">
        <w:rPr>
          <w:rFonts w:asciiTheme="minorHAnsi" w:hAnsiTheme="minorHAnsi" w:cstheme="minorHAnsi"/>
          <w:sz w:val="22"/>
          <w:szCs w:val="22"/>
        </w:rPr>
        <w:t>tor</w:t>
      </w:r>
      <w:r w:rsidRPr="0061177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 xml:space="preserve">of </w:t>
      </w:r>
      <w:r w:rsidRPr="00611776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611776">
        <w:rPr>
          <w:rFonts w:asciiTheme="minorHAnsi" w:hAnsiTheme="minorHAnsi" w:cstheme="minorHAnsi"/>
          <w:b/>
          <w:sz w:val="22"/>
          <w:szCs w:val="22"/>
        </w:rPr>
        <w:t>i</w:t>
      </w:r>
      <w:r w:rsidRPr="0061177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611776">
        <w:rPr>
          <w:rFonts w:asciiTheme="minorHAnsi" w:hAnsiTheme="minorHAnsi" w:cstheme="minorHAnsi"/>
          <w:b/>
          <w:sz w:val="22"/>
          <w:szCs w:val="22"/>
        </w:rPr>
        <w:t>ist</w:t>
      </w:r>
      <w:r w:rsidRPr="0061177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611776">
        <w:rPr>
          <w:rFonts w:asciiTheme="minorHAnsi" w:hAnsiTheme="minorHAnsi" w:cstheme="minorHAnsi"/>
          <w:b/>
          <w:sz w:val="22"/>
          <w:szCs w:val="22"/>
        </w:rPr>
        <w:t>y of R</w:t>
      </w:r>
      <w:r w:rsidRPr="0061177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b/>
          <w:sz w:val="22"/>
          <w:szCs w:val="22"/>
        </w:rPr>
        <w:t>gio</w:t>
      </w:r>
      <w:r w:rsidRPr="0061177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611776">
        <w:rPr>
          <w:rFonts w:asciiTheme="minorHAnsi" w:hAnsiTheme="minorHAnsi" w:cstheme="minorHAnsi"/>
          <w:b/>
          <w:sz w:val="22"/>
          <w:szCs w:val="22"/>
        </w:rPr>
        <w:t>al Mu</w:t>
      </w:r>
      <w:r w:rsidRPr="00611776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611776">
        <w:rPr>
          <w:rFonts w:asciiTheme="minorHAnsi" w:hAnsiTheme="minorHAnsi" w:cstheme="minorHAnsi"/>
          <w:b/>
          <w:sz w:val="22"/>
          <w:szCs w:val="22"/>
        </w:rPr>
        <w:t>ici</w:t>
      </w:r>
      <w:r w:rsidRPr="00611776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611776">
        <w:rPr>
          <w:rFonts w:asciiTheme="minorHAnsi" w:hAnsiTheme="minorHAnsi" w:cstheme="minorHAnsi"/>
          <w:b/>
          <w:sz w:val="22"/>
          <w:szCs w:val="22"/>
        </w:rPr>
        <w:t>al</w:t>
      </w:r>
      <w:r w:rsidRPr="0061177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611776">
        <w:rPr>
          <w:rFonts w:asciiTheme="minorHAnsi" w:hAnsiTheme="minorHAnsi" w:cstheme="minorHAnsi"/>
          <w:b/>
          <w:sz w:val="22"/>
          <w:szCs w:val="22"/>
        </w:rPr>
        <w:t>ti</w:t>
      </w:r>
      <w:r w:rsidRPr="0061177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b/>
          <w:sz w:val="22"/>
          <w:szCs w:val="22"/>
        </w:rPr>
        <w:t>s</w:t>
      </w:r>
      <w:r w:rsidRPr="00611776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b/>
          <w:sz w:val="22"/>
          <w:szCs w:val="22"/>
        </w:rPr>
        <w:t>a</w:t>
      </w:r>
      <w:r w:rsidRPr="0061177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611776">
        <w:rPr>
          <w:rFonts w:asciiTheme="minorHAnsi" w:hAnsiTheme="minorHAnsi" w:cstheme="minorHAnsi"/>
          <w:b/>
          <w:sz w:val="22"/>
          <w:szCs w:val="22"/>
        </w:rPr>
        <w:t>d</w:t>
      </w:r>
      <w:r w:rsidRPr="00611776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611776">
        <w:rPr>
          <w:rFonts w:asciiTheme="minorHAnsi" w:hAnsiTheme="minorHAnsi" w:cstheme="minorHAnsi"/>
          <w:b/>
          <w:sz w:val="22"/>
          <w:szCs w:val="22"/>
        </w:rPr>
        <w:t>a</w:t>
      </w:r>
      <w:r w:rsidRPr="00611776">
        <w:rPr>
          <w:rFonts w:asciiTheme="minorHAnsi" w:hAnsiTheme="minorHAnsi" w:cstheme="minorHAnsi"/>
          <w:b/>
          <w:spacing w:val="-1"/>
          <w:sz w:val="22"/>
          <w:szCs w:val="22"/>
        </w:rPr>
        <w:t>te</w:t>
      </w:r>
      <w:r w:rsidRPr="00611776">
        <w:rPr>
          <w:rFonts w:asciiTheme="minorHAnsi" w:hAnsiTheme="minorHAnsi" w:cstheme="minorHAnsi"/>
          <w:b/>
          <w:sz w:val="22"/>
          <w:szCs w:val="22"/>
        </w:rPr>
        <w:t>r</w:t>
      </w:r>
      <w:r w:rsidRPr="0061177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b/>
          <w:sz w:val="22"/>
          <w:szCs w:val="22"/>
        </w:rPr>
        <w:t>R</w:t>
      </w:r>
      <w:r w:rsidRPr="0061177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b/>
          <w:sz w:val="22"/>
          <w:szCs w:val="22"/>
        </w:rPr>
        <w:t>so</w:t>
      </w:r>
      <w:r w:rsidRPr="00611776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61177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611776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61177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b/>
          <w:sz w:val="22"/>
          <w:szCs w:val="22"/>
        </w:rPr>
        <w:t>s,</w:t>
      </w:r>
      <w:r w:rsidRPr="00611776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b/>
          <w:sz w:val="22"/>
          <w:szCs w:val="22"/>
        </w:rPr>
        <w:t>O</w:t>
      </w:r>
      <w:r w:rsidRPr="00611776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611776">
        <w:rPr>
          <w:rFonts w:asciiTheme="minorHAnsi" w:hAnsiTheme="minorHAnsi" w:cstheme="minorHAnsi"/>
          <w:b/>
          <w:sz w:val="22"/>
          <w:szCs w:val="22"/>
        </w:rPr>
        <w:t>a</w:t>
      </w:r>
      <w:r w:rsidRPr="0061177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611776">
        <w:rPr>
          <w:rFonts w:asciiTheme="minorHAnsi" w:hAnsiTheme="minorHAnsi" w:cstheme="minorHAnsi"/>
          <w:sz w:val="22"/>
          <w:szCs w:val="22"/>
        </w:rPr>
        <w:t>.</w:t>
      </w:r>
    </w:p>
    <w:p w14:paraId="06D7C07A" w14:textId="77777777" w:rsidR="00844A6A" w:rsidRPr="00611776" w:rsidRDefault="00AD289A" w:rsidP="00611776">
      <w:pPr>
        <w:ind w:left="620"/>
        <w:rPr>
          <w:rFonts w:asciiTheme="minorHAnsi" w:hAnsiTheme="minorHAnsi" w:cstheme="minorHAnsi"/>
          <w:sz w:val="22"/>
          <w:szCs w:val="22"/>
        </w:rPr>
      </w:pPr>
      <w:r w:rsidRPr="00611776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611776">
        <w:rPr>
          <w:rFonts w:asciiTheme="minorHAnsi" w:eastAsia="Segoe MDL2 Assets" w:hAnsiTheme="minorHAnsi" w:cstheme="minorHAnsi"/>
          <w:spacing w:val="14"/>
          <w:w w:val="79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611776">
        <w:rPr>
          <w:rFonts w:asciiTheme="minorHAnsi" w:hAnsiTheme="minorHAnsi" w:cstheme="minorHAnsi"/>
          <w:sz w:val="22"/>
          <w:szCs w:val="22"/>
        </w:rPr>
        <w:t>p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ri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n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11776">
        <w:rPr>
          <w:rFonts w:asciiTheme="minorHAnsi" w:hAnsiTheme="minorHAnsi" w:cstheme="minorHAnsi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 xml:space="preserve">in 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11776">
        <w:rPr>
          <w:rFonts w:asciiTheme="minorHAnsi" w:hAnsiTheme="minorHAnsi" w:cstheme="minorHAnsi"/>
          <w:sz w:val="22"/>
          <w:szCs w:val="22"/>
        </w:rPr>
        <w:t>he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pr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>t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11776">
        <w:rPr>
          <w:rFonts w:asciiTheme="minorHAnsi" w:hAnsiTheme="minorHAnsi" w:cstheme="minorHAnsi"/>
          <w:sz w:val="22"/>
          <w:szCs w:val="22"/>
        </w:rPr>
        <w:t xml:space="preserve">on </w:t>
      </w:r>
      <w:r w:rsidRPr="0061177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11776">
        <w:rPr>
          <w:rFonts w:asciiTheme="minorHAnsi" w:hAnsiTheme="minorHAnsi" w:cstheme="minorHAnsi"/>
          <w:sz w:val="22"/>
          <w:szCs w:val="22"/>
        </w:rPr>
        <w:t>f month</w:t>
      </w:r>
      <w:r w:rsidRPr="0061177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611776">
        <w:rPr>
          <w:rFonts w:asciiTheme="minorHAnsi" w:hAnsiTheme="minorHAnsi" w:cstheme="minorHAnsi"/>
          <w:sz w:val="22"/>
          <w:szCs w:val="22"/>
        </w:rPr>
        <w:t>y</w:t>
      </w:r>
      <w:r w:rsidRPr="006117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Op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r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>t</w:t>
      </w:r>
      <w:r w:rsidRPr="0061177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611776">
        <w:rPr>
          <w:rFonts w:asciiTheme="minorHAnsi" w:hAnsiTheme="minorHAnsi" w:cstheme="minorHAnsi"/>
          <w:sz w:val="22"/>
          <w:szCs w:val="22"/>
        </w:rPr>
        <w:t xml:space="preserve">on 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>nd Maint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n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>n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11776">
        <w:rPr>
          <w:rFonts w:asciiTheme="minorHAnsi" w:hAnsiTheme="minorHAnsi" w:cstheme="minorHAnsi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R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611776">
        <w:rPr>
          <w:rFonts w:asciiTheme="minorHAnsi" w:hAnsiTheme="minorHAnsi" w:cstheme="minorHAnsi"/>
          <w:sz w:val="22"/>
          <w:szCs w:val="22"/>
        </w:rPr>
        <w:t>o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11776">
        <w:rPr>
          <w:rFonts w:asciiTheme="minorHAnsi" w:hAnsiTheme="minorHAnsi" w:cstheme="minorHAnsi"/>
          <w:sz w:val="22"/>
          <w:szCs w:val="22"/>
        </w:rPr>
        <w:t>t and</w:t>
      </w:r>
    </w:p>
    <w:p w14:paraId="1DFFB01C" w14:textId="77777777" w:rsidR="00844A6A" w:rsidRPr="00611776" w:rsidRDefault="00AD289A" w:rsidP="00611776">
      <w:pPr>
        <w:spacing w:before="43"/>
        <w:ind w:left="980"/>
        <w:rPr>
          <w:rFonts w:asciiTheme="minorHAnsi" w:hAnsiTheme="minorHAnsi" w:cstheme="minorHAnsi"/>
          <w:sz w:val="22"/>
          <w:szCs w:val="22"/>
        </w:rPr>
      </w:pPr>
      <w:r w:rsidRPr="00611776">
        <w:rPr>
          <w:rFonts w:asciiTheme="minorHAnsi" w:hAnsiTheme="minorHAnsi" w:cstheme="minorHAnsi"/>
          <w:sz w:val="22"/>
          <w:szCs w:val="22"/>
        </w:rPr>
        <w:t>An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61177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611776">
        <w:rPr>
          <w:rFonts w:asciiTheme="minorHAnsi" w:hAnsiTheme="minorHAnsi" w:cstheme="minorHAnsi"/>
          <w:sz w:val="22"/>
          <w:szCs w:val="22"/>
        </w:rPr>
        <w:t>t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>l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r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p</w:t>
      </w:r>
      <w:r w:rsidRPr="0061177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11776">
        <w:rPr>
          <w:rFonts w:asciiTheme="minorHAnsi" w:hAnsiTheme="minorHAnsi" w:cstheme="minorHAnsi"/>
          <w:sz w:val="22"/>
          <w:szCs w:val="22"/>
        </w:rPr>
        <w:t>rts of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611776">
        <w:rPr>
          <w:rFonts w:asciiTheme="minorHAnsi" w:hAnsiTheme="minorHAnsi" w:cstheme="minorHAnsi"/>
          <w:sz w:val="22"/>
          <w:szCs w:val="22"/>
        </w:rPr>
        <w:t>w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rage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T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>t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 xml:space="preserve">nt 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11776">
        <w:rPr>
          <w:rFonts w:asciiTheme="minorHAnsi" w:hAnsiTheme="minorHAnsi" w:cstheme="minorHAnsi"/>
          <w:sz w:val="22"/>
          <w:szCs w:val="22"/>
        </w:rPr>
        <w:t>lant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und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r the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M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11776">
        <w:rPr>
          <w:rFonts w:asciiTheme="minorHAnsi" w:hAnsiTheme="minorHAnsi" w:cstheme="minorHAnsi"/>
          <w:sz w:val="22"/>
          <w:szCs w:val="22"/>
        </w:rPr>
        <w:t xml:space="preserve">M 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&amp;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611776">
        <w:rPr>
          <w:rFonts w:asciiTheme="minorHAnsi" w:hAnsiTheme="minorHAnsi" w:cstheme="minorHAnsi"/>
          <w:sz w:val="22"/>
          <w:szCs w:val="22"/>
        </w:rPr>
        <w:t xml:space="preserve">R </w:t>
      </w:r>
      <w:r w:rsidRPr="0061177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11776">
        <w:rPr>
          <w:rFonts w:asciiTheme="minorHAnsi" w:hAnsiTheme="minorHAnsi" w:cstheme="minorHAnsi"/>
          <w:sz w:val="22"/>
          <w:szCs w:val="22"/>
        </w:rPr>
        <w:t>man.</w:t>
      </w:r>
    </w:p>
    <w:p w14:paraId="7513E6F4" w14:textId="77777777" w:rsidR="00844A6A" w:rsidRPr="00611776" w:rsidRDefault="00AD289A" w:rsidP="00611776">
      <w:pPr>
        <w:spacing w:before="25"/>
        <w:ind w:left="620"/>
        <w:rPr>
          <w:rFonts w:asciiTheme="minorHAnsi" w:hAnsiTheme="minorHAnsi" w:cstheme="minorHAnsi"/>
          <w:sz w:val="22"/>
          <w:szCs w:val="22"/>
        </w:rPr>
        <w:sectPr w:rsidR="00844A6A" w:rsidRPr="00611776">
          <w:pgSz w:w="12240" w:h="15840"/>
          <w:pgMar w:top="1180" w:right="1020" w:bottom="280" w:left="1540" w:header="0" w:footer="926" w:gutter="0"/>
          <w:cols w:space="720"/>
        </w:sectPr>
      </w:pPr>
      <w:r w:rsidRPr="00611776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611776">
        <w:rPr>
          <w:rFonts w:asciiTheme="minorHAnsi" w:eastAsia="Segoe MDL2 Assets" w:hAnsiTheme="minorHAnsi" w:cstheme="minorHAnsi"/>
          <w:spacing w:val="14"/>
          <w:w w:val="79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611776">
        <w:rPr>
          <w:rFonts w:asciiTheme="minorHAnsi" w:hAnsiTheme="minorHAnsi" w:cstheme="minorHAnsi"/>
          <w:sz w:val="22"/>
          <w:szCs w:val="22"/>
        </w:rPr>
        <w:t>p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ri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n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11776">
        <w:rPr>
          <w:rFonts w:asciiTheme="minorHAnsi" w:hAnsiTheme="minorHAnsi" w:cstheme="minorHAnsi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 xml:space="preserve">in 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11776">
        <w:rPr>
          <w:rFonts w:asciiTheme="minorHAnsi" w:hAnsiTheme="minorHAnsi" w:cstheme="minorHAnsi"/>
          <w:sz w:val="22"/>
          <w:szCs w:val="22"/>
        </w:rPr>
        <w:t>he Memb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>ne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11776">
        <w:rPr>
          <w:rFonts w:asciiTheme="minorHAnsi" w:hAnsiTheme="minorHAnsi" w:cstheme="minorHAnsi"/>
          <w:sz w:val="22"/>
          <w:szCs w:val="22"/>
        </w:rPr>
        <w:t>i</w:t>
      </w:r>
      <w:r w:rsidRPr="0061177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611776">
        <w:rPr>
          <w:rFonts w:asciiTheme="minorHAnsi" w:hAnsiTheme="minorHAnsi" w:cstheme="minorHAnsi"/>
          <w:sz w:val="22"/>
          <w:szCs w:val="22"/>
        </w:rPr>
        <w:t>R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611776">
        <w:rPr>
          <w:rFonts w:asciiTheme="minorHAnsi" w:hAnsiTheme="minorHAnsi" w:cstheme="minorHAnsi"/>
          <w:sz w:val="22"/>
          <w:szCs w:val="22"/>
        </w:rPr>
        <w:t>t</w:t>
      </w:r>
      <w:r w:rsidRPr="0061177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611776">
        <w:rPr>
          <w:rFonts w:asciiTheme="minorHAnsi" w:hAnsiTheme="minorHAnsi" w:cstheme="minorHAnsi"/>
          <w:sz w:val="22"/>
          <w:szCs w:val="22"/>
        </w:rPr>
        <w:t xml:space="preserve">r </w:t>
      </w:r>
      <w:r w:rsidRPr="00611776">
        <w:rPr>
          <w:rFonts w:asciiTheme="minorHAnsi" w:hAnsiTheme="minorHAnsi" w:cstheme="minorHAnsi"/>
          <w:b/>
          <w:sz w:val="22"/>
          <w:szCs w:val="22"/>
        </w:rPr>
        <w:t>(</w:t>
      </w:r>
      <w:r w:rsidRPr="00611776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611776">
        <w:rPr>
          <w:rFonts w:asciiTheme="minorHAnsi" w:hAnsiTheme="minorHAnsi" w:cstheme="minorHAnsi"/>
          <w:b/>
          <w:sz w:val="22"/>
          <w:szCs w:val="22"/>
        </w:rPr>
        <w:t>BR)</w:t>
      </w:r>
      <w:r w:rsidRPr="00611776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te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11776">
        <w:rPr>
          <w:rFonts w:asciiTheme="minorHAnsi" w:hAnsiTheme="minorHAnsi" w:cstheme="minorHAnsi"/>
          <w:sz w:val="22"/>
          <w:szCs w:val="22"/>
        </w:rPr>
        <w:t>hnolo</w:t>
      </w:r>
      <w:r w:rsidRPr="00611776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61177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611776">
        <w:rPr>
          <w:rFonts w:asciiTheme="minorHAnsi" w:hAnsiTheme="minorHAnsi" w:cstheme="minorHAnsi"/>
          <w:sz w:val="22"/>
          <w:szCs w:val="22"/>
        </w:rPr>
        <w:t>.</w:t>
      </w:r>
    </w:p>
    <w:p w14:paraId="1790151B" w14:textId="77777777" w:rsidR="00844A6A" w:rsidRPr="00611776" w:rsidRDefault="00844A6A" w:rsidP="00611776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D866708" w14:textId="77777777" w:rsidR="00844A6A" w:rsidRPr="00611776" w:rsidRDefault="00844A6A" w:rsidP="00611776">
      <w:pPr>
        <w:rPr>
          <w:rFonts w:asciiTheme="minorHAnsi" w:hAnsiTheme="minorHAnsi" w:cstheme="minorHAnsi"/>
          <w:sz w:val="22"/>
          <w:szCs w:val="22"/>
        </w:rPr>
      </w:pPr>
    </w:p>
    <w:p w14:paraId="782B568D" w14:textId="77777777" w:rsidR="00844A6A" w:rsidRPr="00611776" w:rsidRDefault="00844A6A" w:rsidP="00611776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60"/>
      </w:tblGrid>
      <w:tr w:rsidR="00844A6A" w:rsidRPr="00611776" w14:paraId="15F4E061" w14:textId="77777777">
        <w:trPr>
          <w:trHeight w:hRule="exact" w:val="825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14:paraId="31A4455A" w14:textId="77777777" w:rsidR="00844A6A" w:rsidRPr="00611776" w:rsidRDefault="00AD289A" w:rsidP="00611776">
            <w:pPr>
              <w:spacing w:before="69"/>
              <w:ind w:left="940" w:right="94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177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j</w:t>
            </w:r>
            <w:r w:rsidRPr="0061177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 </w:t>
            </w:r>
            <w:r w:rsidRPr="00611776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re</w:t>
            </w:r>
            <w:r w:rsidRPr="0061177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Stu</w:t>
            </w:r>
            <w:r w:rsidRPr="00611776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d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 </w:t>
            </w:r>
            <w:r w:rsidRPr="0061177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nder </w:t>
            </w:r>
            <w:r w:rsidRPr="00611776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M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.Sc.</w:t>
            </w:r>
            <w:r w:rsidRPr="0061177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En</w:t>
            </w:r>
            <w:r w:rsidRPr="00611776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v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  <w:r w:rsidRPr="00611776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>m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ent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ech</w:t>
            </w:r>
            <w:r w:rsidRPr="00611776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61177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log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y</w:t>
            </w:r>
          </w:p>
          <w:p w14:paraId="0605575B" w14:textId="77777777" w:rsidR="00844A6A" w:rsidRPr="00611776" w:rsidRDefault="00AD289A" w:rsidP="00611776">
            <w:pPr>
              <w:spacing w:before="7"/>
              <w:ind w:left="1951" w:right="195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Spec</w:t>
            </w:r>
            <w:r w:rsidRPr="0061177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z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io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  <w:r w:rsidRPr="00611776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n E</w:t>
            </w:r>
            <w:r w:rsidRPr="00611776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vi</w:t>
            </w:r>
            <w:r w:rsidRPr="00611776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  <w:r w:rsidRPr="00611776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>m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ent</w:t>
            </w:r>
            <w:r w:rsidRPr="0061177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gi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  <w:r w:rsidRPr="00611776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er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g</w:t>
            </w:r>
          </w:p>
        </w:tc>
      </w:tr>
      <w:tr w:rsidR="00844A6A" w:rsidRPr="00611776" w14:paraId="7A3AF70B" w14:textId="77777777">
        <w:trPr>
          <w:trHeight w:hRule="exact" w:val="905"/>
        </w:trPr>
        <w:tc>
          <w:tcPr>
            <w:tcW w:w="9360" w:type="dxa"/>
            <w:vMerge w:val="restart"/>
            <w:tcBorders>
              <w:top w:val="nil"/>
              <w:left w:val="nil"/>
              <w:right w:val="nil"/>
            </w:tcBorders>
          </w:tcPr>
          <w:p w14:paraId="6E50A40E" w14:textId="77777777" w:rsidR="00844A6A" w:rsidRPr="00611776" w:rsidRDefault="00844A6A" w:rsidP="00611776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6B29D7B" w14:textId="77777777" w:rsidR="00844A6A" w:rsidRPr="00611776" w:rsidRDefault="00844A6A" w:rsidP="006117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D503CD8" w14:textId="77777777" w:rsidR="00844A6A" w:rsidRPr="00611776" w:rsidRDefault="00AD289A" w:rsidP="00611776">
            <w:pPr>
              <w:ind w:left="720" w:right="-24" w:hanging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11776">
              <w:rPr>
                <w:rFonts w:asciiTheme="minorHAnsi" w:eastAsia="Segoe MDL2 Assets" w:hAnsiTheme="minorHAnsi" w:cstheme="minorHAnsi"/>
                <w:w w:val="79"/>
                <w:sz w:val="22"/>
                <w:szCs w:val="22"/>
              </w:rPr>
              <w:t xml:space="preserve">  </w:t>
            </w:r>
            <w:r w:rsidRPr="00611776">
              <w:rPr>
                <w:rFonts w:asciiTheme="minorHAnsi" w:eastAsia="Segoe MDL2 Assets" w:hAnsiTheme="minorHAnsi" w:cstheme="minorHAnsi"/>
                <w:spacing w:val="43"/>
                <w:w w:val="79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611776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v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ir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61177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al</w:t>
            </w:r>
            <w:r w:rsidRPr="00611776">
              <w:rPr>
                <w:rFonts w:asciiTheme="minorHAnsi" w:hAnsiTheme="minorHAnsi" w:cstheme="minorHAnsi"/>
                <w:spacing w:val="37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ana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61177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nt</w:t>
            </w:r>
            <w:r w:rsidRPr="00611776">
              <w:rPr>
                <w:rFonts w:asciiTheme="minorHAnsi" w:hAnsiTheme="minorHAnsi" w:cstheme="minorHAnsi"/>
                <w:spacing w:val="37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611776">
              <w:rPr>
                <w:rFonts w:asciiTheme="minorHAnsi" w:hAnsiTheme="minorHAnsi" w:cstheme="minorHAnsi"/>
                <w:spacing w:val="36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pacing w:val="34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611776">
              <w:rPr>
                <w:rFonts w:asciiTheme="minorHAnsi" w:hAnsiTheme="minorHAnsi" w:cstheme="minorHAnsi"/>
                <w:spacing w:val="34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r w:rsidRPr="00611776">
              <w:rPr>
                <w:rFonts w:asciiTheme="minorHAnsi" w:hAnsiTheme="minorHAnsi" w:cstheme="minorHAnsi"/>
                <w:spacing w:val="34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ocess</w:t>
            </w:r>
            <w:r w:rsidRPr="00611776">
              <w:rPr>
                <w:rFonts w:asciiTheme="minorHAnsi" w:hAnsiTheme="minorHAnsi" w:cstheme="minorHAnsi"/>
                <w:spacing w:val="35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611776">
              <w:rPr>
                <w:rFonts w:asciiTheme="minorHAnsi" w:hAnsiTheme="minorHAnsi" w:cstheme="minorHAnsi"/>
                <w:spacing w:val="34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er</w:t>
            </w:r>
            <w:r w:rsidRPr="00611776">
              <w:rPr>
                <w:rFonts w:asciiTheme="minorHAnsi" w:hAnsiTheme="minorHAnsi" w:cstheme="minorHAnsi"/>
                <w:spacing w:val="35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r w:rsidRPr="00611776">
              <w:rPr>
                <w:rFonts w:asciiTheme="minorHAnsi" w:hAnsiTheme="minorHAnsi" w:cstheme="minorHAnsi"/>
                <w:spacing w:val="36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spacing w:val="32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er</w:t>
            </w:r>
            <w:r w:rsidRPr="00611776">
              <w:rPr>
                <w:rFonts w:asciiTheme="minorHAnsi" w:hAnsiTheme="minorHAnsi" w:cstheme="minorHAnsi"/>
                <w:spacing w:val="35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, Sol</w:t>
            </w:r>
            <w:r w:rsidRPr="0061177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 xml:space="preserve">d </w:t>
            </w:r>
            <w:r w:rsidRPr="00611776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w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 xml:space="preserve">e 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ent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a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q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it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ana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61177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, W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er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ent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echn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gy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, Flow and p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 M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h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an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61177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he</w:t>
            </w:r>
            <w:r w:rsidRPr="00611776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61177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tr</w:t>
            </w:r>
            <w:r w:rsidRPr="0061177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r w:rsidRPr="0061177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ood</w:t>
            </w:r>
            <w:r w:rsidRPr="0061177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abo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y p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ac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61177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611776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v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ir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61177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al</w:t>
            </w:r>
            <w:r w:rsidRPr="0061177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Mo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, En</w:t>
            </w:r>
            <w:r w:rsidRPr="00611776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v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ir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61177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al</w:t>
            </w:r>
            <w:r w:rsidRPr="0061177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Bi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gy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611776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611776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v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ir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61177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al</w:t>
            </w:r>
            <w:r w:rsidRPr="0061177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he</w:t>
            </w:r>
            <w:r w:rsidRPr="00611776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y</w:t>
            </w:r>
            <w:r w:rsidRPr="0061177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.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he</w:t>
            </w:r>
            <w:r w:rsidRPr="00611776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cal</w:t>
            </w:r>
            <w:r w:rsidRPr="0061177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611776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g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ne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he</w:t>
            </w:r>
            <w:r w:rsidRPr="00611776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tr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y of</w:t>
            </w:r>
            <w:r w:rsidRPr="0061177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 xml:space="preserve">r 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tr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t,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611776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v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ir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61177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al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Im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pact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844A6A" w:rsidRPr="00611776" w14:paraId="639B0B54" w14:textId="77777777">
        <w:trPr>
          <w:trHeight w:hRule="exact" w:val="292"/>
        </w:trPr>
        <w:tc>
          <w:tcPr>
            <w:tcW w:w="9360" w:type="dxa"/>
            <w:vMerge/>
            <w:tcBorders>
              <w:left w:val="nil"/>
              <w:right w:val="nil"/>
            </w:tcBorders>
          </w:tcPr>
          <w:p w14:paraId="43245343" w14:textId="77777777" w:rsidR="00844A6A" w:rsidRPr="00611776" w:rsidRDefault="00844A6A" w:rsidP="006117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4A6A" w:rsidRPr="00611776" w14:paraId="1BB01DC6" w14:textId="77777777">
        <w:trPr>
          <w:trHeight w:hRule="exact" w:val="640"/>
        </w:trPr>
        <w:tc>
          <w:tcPr>
            <w:tcW w:w="9360" w:type="dxa"/>
            <w:vMerge/>
            <w:tcBorders>
              <w:left w:val="nil"/>
              <w:bottom w:val="nil"/>
              <w:right w:val="nil"/>
            </w:tcBorders>
          </w:tcPr>
          <w:p w14:paraId="4E0E7520" w14:textId="77777777" w:rsidR="00844A6A" w:rsidRPr="00611776" w:rsidRDefault="00844A6A" w:rsidP="006117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4A6A" w:rsidRPr="00611776" w14:paraId="2D699FFE" w14:textId="77777777">
        <w:trPr>
          <w:trHeight w:hRule="exact" w:val="540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14:paraId="4E7303E7" w14:textId="77777777" w:rsidR="00844A6A" w:rsidRPr="00611776" w:rsidRDefault="00AD289A" w:rsidP="00611776">
            <w:pPr>
              <w:spacing w:before="68"/>
              <w:ind w:left="144"/>
              <w:rPr>
                <w:rFonts w:asciiTheme="minorHAnsi" w:hAnsiTheme="minorHAnsi" w:cstheme="minorHAnsi"/>
                <w:sz w:val="22"/>
                <w:szCs w:val="22"/>
              </w:rPr>
            </w:pP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La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b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o</w:t>
            </w:r>
            <w:r w:rsidRPr="0061177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o</w:t>
            </w:r>
            <w:r w:rsidRPr="0061177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y Trai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g w</w:t>
            </w:r>
            <w:r w:rsidRPr="00611776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th 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Sp</w:t>
            </w:r>
            <w:r w:rsidRPr="0061177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ec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ial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f</w:t>
            </w:r>
            <w:r w:rsidRPr="0061177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ere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61177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 xml:space="preserve"> t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o</w:t>
            </w:r>
          </w:p>
        </w:tc>
      </w:tr>
      <w:tr w:rsidR="00844A6A" w:rsidRPr="00611776" w14:paraId="693AA406" w14:textId="77777777">
        <w:trPr>
          <w:trHeight w:hRule="exact" w:val="541"/>
        </w:trPr>
        <w:tc>
          <w:tcPr>
            <w:tcW w:w="9360" w:type="dxa"/>
            <w:vMerge w:val="restart"/>
            <w:tcBorders>
              <w:top w:val="nil"/>
              <w:left w:val="nil"/>
              <w:right w:val="nil"/>
            </w:tcBorders>
          </w:tcPr>
          <w:p w14:paraId="482B9C67" w14:textId="77777777" w:rsidR="00844A6A" w:rsidRPr="00611776" w:rsidRDefault="00844A6A" w:rsidP="00611776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1C000C" w14:textId="77777777" w:rsidR="00844A6A" w:rsidRPr="00611776" w:rsidRDefault="00AD289A" w:rsidP="00611776">
            <w:pPr>
              <w:ind w:left="766" w:right="-35" w:hanging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11776">
              <w:rPr>
                <w:rFonts w:asciiTheme="minorHAnsi" w:eastAsia="Segoe MDL2 Assets" w:hAnsiTheme="minorHAnsi" w:cstheme="minorHAnsi"/>
                <w:w w:val="79"/>
                <w:sz w:val="22"/>
                <w:szCs w:val="22"/>
              </w:rPr>
              <w:t xml:space="preserve">  </w:t>
            </w:r>
            <w:r w:rsidRPr="00611776">
              <w:rPr>
                <w:rFonts w:asciiTheme="minorHAnsi" w:eastAsia="Segoe MDL2 Assets" w:hAnsiTheme="minorHAnsi" w:cstheme="minorHAnsi"/>
                <w:spacing w:val="43"/>
                <w:w w:val="79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Ph</w:t>
            </w:r>
            <w:r w:rsidRPr="00611776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y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61177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-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che</w:t>
            </w:r>
            <w:r w:rsidRPr="0061177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cal</w:t>
            </w:r>
            <w:r w:rsidRPr="00611776">
              <w:rPr>
                <w:rFonts w:asciiTheme="minorHAnsi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ch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er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z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ti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611776">
              <w:rPr>
                <w:rFonts w:asciiTheme="minorHAns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r w:rsidRPr="00611776">
              <w:rPr>
                <w:rFonts w:asciiTheme="minorHAns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r w:rsidRPr="00611776">
              <w:rPr>
                <w:rFonts w:asciiTheme="minorHAnsi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611776">
              <w:rPr>
                <w:rFonts w:asciiTheme="minorHAns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611776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v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ir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61177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611776">
              <w:rPr>
                <w:rFonts w:asciiTheme="minorHAnsi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he</w:t>
            </w:r>
            <w:r w:rsidRPr="0061177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tr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611776">
              <w:rPr>
                <w:rFonts w:asciiTheme="minorHAnsi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(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na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y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s of</w:t>
            </w:r>
            <w:r w:rsidRPr="00611776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er</w:t>
            </w:r>
            <w:r w:rsidRPr="00611776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611776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, so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l)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61177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Q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ua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r w:rsidRPr="0061177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Q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ti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na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y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611776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an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 xml:space="preserve">om 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ri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ous</w:t>
            </w:r>
            <w:r w:rsidRPr="0061177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so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s,</w:t>
            </w:r>
            <w:r w:rsidRPr="0061177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q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61177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it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 xml:space="preserve">ng </w:t>
            </w:r>
            <w:r w:rsidRPr="0061177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ec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h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q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ue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61177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611776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v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ir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61177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611776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nee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61177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 xml:space="preserve">c </w:t>
            </w:r>
            <w:r w:rsidRPr="0061177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ob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 xml:space="preserve">ab 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hn</w:t>
            </w:r>
            <w:r w:rsidRPr="0061177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q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nd En</w:t>
            </w:r>
            <w:r w:rsidRPr="00611776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v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61177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al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x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gy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61177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Sol</w:t>
            </w:r>
            <w:r w:rsidRPr="0061177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d W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 xml:space="preserve">e 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na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</w:tr>
      <w:tr w:rsidR="00844A6A" w:rsidRPr="00611776" w14:paraId="42A7B316" w14:textId="77777777">
        <w:trPr>
          <w:trHeight w:hRule="exact" w:val="290"/>
        </w:trPr>
        <w:tc>
          <w:tcPr>
            <w:tcW w:w="9360" w:type="dxa"/>
            <w:vMerge/>
            <w:tcBorders>
              <w:left w:val="nil"/>
              <w:right w:val="nil"/>
            </w:tcBorders>
          </w:tcPr>
          <w:p w14:paraId="09B367F4" w14:textId="77777777" w:rsidR="00844A6A" w:rsidRPr="00611776" w:rsidRDefault="00844A6A" w:rsidP="006117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4A6A" w:rsidRPr="00611776" w14:paraId="09BC1DA3" w14:textId="77777777">
        <w:trPr>
          <w:trHeight w:hRule="exact" w:val="290"/>
        </w:trPr>
        <w:tc>
          <w:tcPr>
            <w:tcW w:w="9360" w:type="dxa"/>
            <w:vMerge/>
            <w:tcBorders>
              <w:left w:val="nil"/>
              <w:right w:val="nil"/>
            </w:tcBorders>
          </w:tcPr>
          <w:p w14:paraId="368E3CB8" w14:textId="77777777" w:rsidR="00844A6A" w:rsidRPr="00611776" w:rsidRDefault="00844A6A" w:rsidP="006117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4A6A" w:rsidRPr="00611776" w14:paraId="24BBEEC0" w14:textId="77777777">
        <w:trPr>
          <w:trHeight w:hRule="exact" w:val="912"/>
        </w:trPr>
        <w:tc>
          <w:tcPr>
            <w:tcW w:w="9360" w:type="dxa"/>
            <w:vMerge/>
            <w:tcBorders>
              <w:left w:val="nil"/>
              <w:bottom w:val="nil"/>
              <w:right w:val="nil"/>
            </w:tcBorders>
          </w:tcPr>
          <w:p w14:paraId="10C9B1F0" w14:textId="77777777" w:rsidR="00844A6A" w:rsidRPr="00611776" w:rsidRDefault="00844A6A" w:rsidP="006117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4A6A" w:rsidRPr="00611776" w14:paraId="4A5D4A5C" w14:textId="77777777">
        <w:trPr>
          <w:trHeight w:hRule="exact" w:val="540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14:paraId="58C2F5D1" w14:textId="77777777" w:rsidR="00844A6A" w:rsidRPr="00611776" w:rsidRDefault="00AD289A" w:rsidP="00611776">
            <w:pPr>
              <w:spacing w:before="79"/>
              <w:ind w:left="144"/>
              <w:rPr>
                <w:rFonts w:asciiTheme="minorHAnsi" w:hAnsiTheme="minorHAnsi" w:cstheme="minorHAnsi"/>
                <w:sz w:val="22"/>
                <w:szCs w:val="22"/>
              </w:rPr>
            </w:pP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Wo</w:t>
            </w:r>
            <w:r w:rsidRPr="0061177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k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 </w:t>
            </w:r>
            <w:r w:rsidRPr="0061177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rr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ied o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t d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61177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g the</w:t>
            </w:r>
            <w:r w:rsidRPr="0061177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r w:rsidRPr="0061177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of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S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tu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d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</w:p>
        </w:tc>
      </w:tr>
      <w:tr w:rsidR="00844A6A" w:rsidRPr="00611776" w14:paraId="097F9281" w14:textId="77777777">
        <w:trPr>
          <w:trHeight w:hRule="exact" w:val="509"/>
        </w:trPr>
        <w:tc>
          <w:tcPr>
            <w:tcW w:w="9360" w:type="dxa"/>
            <w:vMerge w:val="restart"/>
            <w:tcBorders>
              <w:top w:val="nil"/>
              <w:left w:val="nil"/>
              <w:right w:val="nil"/>
            </w:tcBorders>
          </w:tcPr>
          <w:p w14:paraId="77FA99CA" w14:textId="77777777" w:rsidR="00844A6A" w:rsidRPr="00611776" w:rsidRDefault="00844A6A" w:rsidP="00611776">
            <w:pPr>
              <w:spacing w:before="1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EAC993" w14:textId="77777777" w:rsidR="00844A6A" w:rsidRPr="00611776" w:rsidRDefault="00AD289A" w:rsidP="00611776">
            <w:pPr>
              <w:ind w:left="720" w:right="-42" w:hanging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11776">
              <w:rPr>
                <w:rFonts w:asciiTheme="minorHAnsi" w:eastAsia="Segoe MDL2 Assets" w:hAnsiTheme="minorHAnsi" w:cstheme="minorHAnsi"/>
                <w:w w:val="79"/>
                <w:sz w:val="22"/>
                <w:szCs w:val="22"/>
              </w:rPr>
              <w:t xml:space="preserve">  </w:t>
            </w:r>
            <w:r w:rsidRPr="00611776">
              <w:rPr>
                <w:rFonts w:asciiTheme="minorHAnsi" w:eastAsia="Segoe MDL2 Assets" w:hAnsiTheme="minorHAnsi" w:cstheme="minorHAnsi"/>
                <w:spacing w:val="41"/>
                <w:w w:val="79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61177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Sc</w:t>
            </w:r>
            <w:r w:rsidRPr="0061177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ti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61177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as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  <w:r w:rsidRPr="0061177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 xml:space="preserve">n 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h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r w:rsidRPr="00611776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“Stu</w:t>
            </w:r>
            <w:r w:rsidRPr="00611776">
              <w:rPr>
                <w:rFonts w:asciiTheme="minorHAnsi" w:hAnsiTheme="minorHAnsi" w:cstheme="minorHAnsi"/>
                <w:b/>
                <w:i/>
                <w:spacing w:val="-2"/>
                <w:sz w:val="22"/>
                <w:szCs w:val="22"/>
              </w:rPr>
              <w:t>d</w:t>
            </w:r>
            <w:r w:rsidRPr="00611776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es</w:t>
            </w:r>
            <w:r w:rsidRPr="00611776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b/>
                <w:i/>
                <w:spacing w:val="-2"/>
                <w:sz w:val="22"/>
                <w:szCs w:val="22"/>
              </w:rPr>
              <w:t>o</w:t>
            </w:r>
            <w:r w:rsidRPr="0061177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</w:t>
            </w:r>
            <w:r w:rsidRPr="00611776">
              <w:rPr>
                <w:rFonts w:asciiTheme="minorHAnsi" w:hAnsiTheme="minorHAnsi" w:cstheme="minorHAnsi"/>
                <w:b/>
                <w:i/>
                <w:spacing w:val="2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b/>
                <w:i/>
                <w:spacing w:val="-1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naero</w:t>
            </w:r>
            <w:r w:rsidRPr="00611776">
              <w:rPr>
                <w:rFonts w:asciiTheme="minorHAnsi" w:hAnsiTheme="minorHAnsi" w:cstheme="minorHAnsi"/>
                <w:b/>
                <w:i/>
                <w:spacing w:val="-2"/>
                <w:sz w:val="22"/>
                <w:szCs w:val="22"/>
              </w:rPr>
              <w:t>b</w:t>
            </w:r>
            <w:r w:rsidRPr="00611776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</w:t>
            </w:r>
            <w:r w:rsidRPr="00611776">
              <w:rPr>
                <w:rFonts w:asciiTheme="minorHAnsi" w:hAnsiTheme="minorHAnsi" w:cstheme="minorHAnsi"/>
                <w:b/>
                <w:i/>
                <w:spacing w:val="3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b/>
                <w:i/>
                <w:spacing w:val="-3"/>
                <w:sz w:val="22"/>
                <w:szCs w:val="22"/>
              </w:rPr>
              <w:t>D</w:t>
            </w:r>
            <w:r w:rsidRPr="00611776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ge</w:t>
            </w:r>
            <w:r w:rsidRPr="00611776">
              <w:rPr>
                <w:rFonts w:asciiTheme="minorHAnsi" w:hAnsiTheme="minorHAnsi" w:cstheme="minorHAnsi"/>
                <w:b/>
                <w:i/>
                <w:spacing w:val="-2"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b/>
                <w:i/>
                <w:spacing w:val="-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on</w:t>
            </w:r>
            <w:r w:rsidRPr="00611776">
              <w:rPr>
                <w:rFonts w:asciiTheme="minorHAnsi" w:hAnsiTheme="minorHAnsi" w:cstheme="minorHAnsi"/>
                <w:b/>
                <w:i/>
                <w:spacing w:val="2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b/>
                <w:i/>
                <w:spacing w:val="-2"/>
                <w:sz w:val="22"/>
                <w:szCs w:val="22"/>
              </w:rPr>
              <w:t>o</w:t>
            </w:r>
            <w:r w:rsidRPr="0061177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f</w:t>
            </w:r>
            <w:r w:rsidRPr="00611776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Mun</w:t>
            </w:r>
            <w:r w:rsidRPr="00611776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b/>
                <w:i/>
                <w:spacing w:val="-2"/>
                <w:sz w:val="22"/>
                <w:szCs w:val="22"/>
              </w:rPr>
              <w:t>c</w:t>
            </w:r>
            <w:r w:rsidRPr="00611776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p</w:t>
            </w:r>
            <w:r w:rsidRPr="00611776">
              <w:rPr>
                <w:rFonts w:asciiTheme="minorHAnsi" w:hAnsiTheme="minorHAnsi" w:cstheme="minorHAnsi"/>
                <w:b/>
                <w:i/>
                <w:spacing w:val="-2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l</w:t>
            </w:r>
            <w:r w:rsidRPr="00611776">
              <w:rPr>
                <w:rFonts w:asciiTheme="minorHAnsi" w:hAnsiTheme="minorHAnsi" w:cstheme="minorHAnsi"/>
                <w:b/>
                <w:i/>
                <w:spacing w:val="4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b/>
                <w:i/>
                <w:spacing w:val="-3"/>
                <w:sz w:val="22"/>
                <w:szCs w:val="22"/>
              </w:rPr>
              <w:t>o</w:t>
            </w:r>
            <w:r w:rsidRPr="00611776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>li</w:t>
            </w:r>
            <w:r w:rsidRPr="0061177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d Wa</w:t>
            </w:r>
            <w:r w:rsidRPr="00611776">
              <w:rPr>
                <w:rFonts w:asciiTheme="minorHAnsi" w:hAnsiTheme="minorHAnsi" w:cstheme="minorHAnsi"/>
                <w:b/>
                <w:i/>
                <w:spacing w:val="-1"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e”</w:t>
            </w:r>
            <w:r w:rsidRPr="00611776">
              <w:rPr>
                <w:rFonts w:asciiTheme="minorHAnsi" w:hAnsiTheme="minorHAnsi" w:cstheme="minorHAnsi"/>
                <w:b/>
                <w:i/>
                <w:spacing w:val="2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un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er</w:t>
            </w:r>
            <w:r w:rsidRPr="00611776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he</w:t>
            </w:r>
            <w:r w:rsidRPr="0061177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61177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da</w:t>
            </w:r>
            <w:r w:rsidRPr="0061177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611776">
              <w:rPr>
                <w:rFonts w:asciiTheme="minorHAnsi" w:hAnsiTheme="minorHAnsi" w:cstheme="minorHAnsi"/>
                <w:sz w:val="22"/>
                <w:szCs w:val="22"/>
              </w:rPr>
              <w:t>ce</w:t>
            </w:r>
            <w:r w:rsidRPr="0061177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f</w:t>
            </w:r>
            <w:r w:rsidRPr="00611776">
              <w:rPr>
                <w:rFonts w:asciiTheme="minorHAnsi" w:hAnsiTheme="minorHAnsi" w:cstheme="minorHAnsi"/>
                <w:b/>
                <w:spacing w:val="5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r.</w:t>
            </w:r>
            <w:r w:rsidRPr="00611776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611776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l 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K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um</w:t>
            </w:r>
            <w:r w:rsidRPr="00611776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r, Sc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en</w:t>
            </w:r>
            <w:r w:rsidRPr="00611776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b/>
                <w:spacing w:val="4"/>
                <w:sz w:val="22"/>
                <w:szCs w:val="22"/>
              </w:rPr>
              <w:t>(</w:t>
            </w:r>
            <w:r w:rsidRPr="0061177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G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ra</w:t>
            </w:r>
            <w:r w:rsidRPr="00611776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d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C)</w:t>
            </w:r>
            <w:r w:rsidRPr="00611776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at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K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o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k</w:t>
            </w:r>
            <w:r w:rsidRPr="00611776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Z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onal </w:t>
            </w:r>
            <w:r w:rsidRPr="0061177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abora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ry, </w:t>
            </w:r>
            <w:r w:rsidRPr="00611776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611776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ti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o</w:t>
            </w:r>
            <w:r w:rsidRPr="00611776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al 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nvi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o</w:t>
            </w:r>
            <w:r w:rsidRPr="00611776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al 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ngi</w:t>
            </w:r>
            <w:r w:rsidRPr="00611776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ee</w:t>
            </w:r>
            <w:r w:rsidRPr="00611776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ng </w:t>
            </w:r>
            <w:r w:rsidRPr="00611776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arch  In</w:t>
            </w:r>
            <w:r w:rsidRPr="00611776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u</w:t>
            </w:r>
            <w:r w:rsidRPr="00611776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e, </w:t>
            </w:r>
            <w:r w:rsidRPr="00611776">
              <w:rPr>
                <w:rFonts w:asciiTheme="minorHAnsi" w:hAnsiTheme="minorHAnsi" w:cstheme="minorHAnsi"/>
                <w:b/>
                <w:spacing w:val="6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K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o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611776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k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ta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,  W</w:t>
            </w:r>
            <w:r w:rsidRPr="00611776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st 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B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en</w:t>
            </w:r>
            <w:r w:rsidRPr="00611776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g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</w:p>
          <w:p w14:paraId="4143FB85" w14:textId="77777777" w:rsidR="00844A6A" w:rsidRPr="00611776" w:rsidRDefault="00844A6A" w:rsidP="006117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8150577" w14:textId="77777777" w:rsidR="00844A6A" w:rsidRPr="00611776" w:rsidRDefault="00AD289A" w:rsidP="00611776">
            <w:pPr>
              <w:ind w:left="720" w:right="-43" w:hanging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11776">
              <w:rPr>
                <w:rFonts w:asciiTheme="minorHAnsi" w:eastAsia="Segoe MDL2 Assets" w:hAnsiTheme="minorHAnsi" w:cstheme="minorHAnsi"/>
                <w:w w:val="79"/>
                <w:sz w:val="22"/>
                <w:szCs w:val="22"/>
              </w:rPr>
              <w:t xml:space="preserve">  </w:t>
            </w:r>
            <w:r w:rsidRPr="00611776">
              <w:rPr>
                <w:rFonts w:asciiTheme="minorHAnsi" w:eastAsia="Segoe MDL2 Assets" w:hAnsiTheme="minorHAnsi" w:cstheme="minorHAnsi"/>
                <w:spacing w:val="43"/>
                <w:w w:val="79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color w:val="2D2D2D"/>
                <w:spacing w:val="2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he</w:t>
            </w:r>
            <w:r w:rsidRPr="00611776">
              <w:rPr>
                <w:rFonts w:asciiTheme="minorHAnsi" w:hAnsiTheme="minorHAnsi" w:cstheme="minorHAnsi"/>
                <w:color w:val="2D2D2D"/>
                <w:spacing w:val="-2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color w:val="2D2D2D"/>
                <w:spacing w:val="2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color w:val="2D2D2D"/>
                <w:spacing w:val="-2"/>
                <w:sz w:val="22"/>
                <w:szCs w:val="22"/>
              </w:rPr>
              <w:t>c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hno</w:t>
            </w:r>
            <w:r w:rsidRPr="00611776">
              <w:rPr>
                <w:rFonts w:asciiTheme="minorHAnsi" w:hAnsiTheme="minorHAnsi" w:cstheme="minorHAnsi"/>
                <w:color w:val="2D2D2D"/>
                <w:spacing w:val="-1"/>
                <w:sz w:val="22"/>
                <w:szCs w:val="22"/>
              </w:rPr>
              <w:t>l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o</w:t>
            </w:r>
            <w:r w:rsidRPr="00611776">
              <w:rPr>
                <w:rFonts w:asciiTheme="minorHAnsi" w:hAnsiTheme="minorHAnsi" w:cstheme="minorHAnsi"/>
                <w:color w:val="2D2D2D"/>
                <w:spacing w:val="-2"/>
                <w:sz w:val="22"/>
                <w:szCs w:val="22"/>
              </w:rPr>
              <w:t>g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y of</w:t>
            </w:r>
            <w:r w:rsidRPr="00611776">
              <w:rPr>
                <w:rFonts w:asciiTheme="minorHAnsi" w:hAnsiTheme="minorHAnsi" w:cstheme="minorHAnsi"/>
                <w:color w:val="2D2D2D"/>
                <w:spacing w:val="3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ana</w:t>
            </w:r>
            <w:r w:rsidRPr="00611776">
              <w:rPr>
                <w:rFonts w:asciiTheme="minorHAnsi" w:hAnsiTheme="minorHAnsi" w:cstheme="minorHAnsi"/>
                <w:color w:val="2D2D2D"/>
                <w:spacing w:val="-2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color w:val="2D2D2D"/>
                <w:spacing w:val="1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o</w:t>
            </w:r>
            <w:r w:rsidRPr="00611776">
              <w:rPr>
                <w:rFonts w:asciiTheme="minorHAnsi" w:hAnsiTheme="minorHAnsi" w:cstheme="minorHAnsi"/>
                <w:color w:val="2D2D2D"/>
                <w:spacing w:val="-2"/>
                <w:sz w:val="22"/>
                <w:szCs w:val="22"/>
              </w:rPr>
              <w:t>b</w:t>
            </w:r>
            <w:r w:rsidRPr="00611776">
              <w:rPr>
                <w:rFonts w:asciiTheme="minorHAnsi" w:hAnsiTheme="minorHAnsi" w:cstheme="minorHAnsi"/>
                <w:color w:val="2D2D2D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c</w:t>
            </w:r>
            <w:r w:rsidRPr="00611776">
              <w:rPr>
                <w:rFonts w:asciiTheme="minorHAnsi" w:hAnsiTheme="minorHAnsi" w:cstheme="minorHAnsi"/>
                <w:color w:val="2D2D2D"/>
                <w:spacing w:val="3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color w:val="2D2D2D"/>
                <w:spacing w:val="-2"/>
                <w:sz w:val="22"/>
                <w:szCs w:val="22"/>
              </w:rPr>
              <w:t>d</w:t>
            </w:r>
            <w:r w:rsidRPr="00611776">
              <w:rPr>
                <w:rFonts w:asciiTheme="minorHAnsi" w:hAnsiTheme="minorHAnsi" w:cstheme="minorHAnsi"/>
                <w:color w:val="2D2D2D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color w:val="2D2D2D"/>
                <w:spacing w:val="-2"/>
                <w:sz w:val="22"/>
                <w:szCs w:val="22"/>
              </w:rPr>
              <w:t>g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color w:val="2D2D2D"/>
                <w:spacing w:val="1"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color w:val="2D2D2D"/>
                <w:spacing w:val="-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color w:val="2D2D2D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on</w:t>
            </w:r>
            <w:r w:rsidRPr="00611776">
              <w:rPr>
                <w:rFonts w:asciiTheme="minorHAnsi" w:hAnsiTheme="minorHAnsi" w:cstheme="minorHAnsi"/>
                <w:color w:val="2D2D2D"/>
                <w:spacing w:val="2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color w:val="2D2D2D"/>
                <w:spacing w:val="-2"/>
                <w:sz w:val="22"/>
                <w:szCs w:val="22"/>
              </w:rPr>
              <w:t>o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f</w:t>
            </w:r>
            <w:r w:rsidRPr="00611776">
              <w:rPr>
                <w:rFonts w:asciiTheme="minorHAnsi" w:hAnsiTheme="minorHAnsi" w:cstheme="minorHAnsi"/>
                <w:color w:val="2D2D2D"/>
                <w:spacing w:val="3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color w:val="2D2D2D"/>
                <w:spacing w:val="-2"/>
                <w:sz w:val="22"/>
                <w:szCs w:val="22"/>
              </w:rPr>
              <w:t>o</w:t>
            </w:r>
            <w:r w:rsidRPr="00611776">
              <w:rPr>
                <w:rFonts w:asciiTheme="minorHAnsi" w:hAnsiTheme="minorHAnsi" w:cstheme="minorHAnsi"/>
                <w:color w:val="2D2D2D"/>
                <w:spacing w:val="1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color w:val="2D2D2D"/>
                <w:spacing w:val="-2"/>
                <w:sz w:val="22"/>
                <w:szCs w:val="22"/>
              </w:rPr>
              <w:t>g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an</w:t>
            </w:r>
            <w:r w:rsidRPr="00611776">
              <w:rPr>
                <w:rFonts w:asciiTheme="minorHAnsi" w:hAnsiTheme="minorHAnsi" w:cstheme="minorHAnsi"/>
                <w:color w:val="2D2D2D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 xml:space="preserve">c </w:t>
            </w:r>
            <w:r w:rsidRPr="00611776">
              <w:rPr>
                <w:rFonts w:asciiTheme="minorHAnsi" w:hAnsiTheme="minorHAnsi" w:cstheme="minorHAnsi"/>
                <w:color w:val="2D2D2D"/>
                <w:spacing w:val="1"/>
                <w:sz w:val="22"/>
                <w:szCs w:val="22"/>
              </w:rPr>
              <w:t>f</w:t>
            </w:r>
            <w:r w:rsidRPr="00611776">
              <w:rPr>
                <w:rFonts w:asciiTheme="minorHAnsi" w:hAnsiTheme="minorHAnsi" w:cstheme="minorHAnsi"/>
                <w:color w:val="2D2D2D"/>
                <w:spacing w:val="-2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color w:val="2D2D2D"/>
                <w:spacing w:val="-2"/>
                <w:sz w:val="22"/>
                <w:szCs w:val="22"/>
              </w:rPr>
              <w:t>c</w:t>
            </w:r>
            <w:r w:rsidRPr="00611776">
              <w:rPr>
                <w:rFonts w:asciiTheme="minorHAnsi" w:hAnsiTheme="minorHAnsi" w:cstheme="minorHAnsi"/>
                <w:color w:val="2D2D2D"/>
                <w:spacing w:val="-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color w:val="2D2D2D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on</w:t>
            </w:r>
            <w:r w:rsidRPr="00611776">
              <w:rPr>
                <w:rFonts w:asciiTheme="minorHAnsi" w:hAnsiTheme="minorHAnsi" w:cstheme="minorHAnsi"/>
                <w:color w:val="2D2D2D"/>
                <w:spacing w:val="2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color w:val="2D2D2D"/>
                <w:spacing w:val="-2"/>
                <w:sz w:val="22"/>
                <w:szCs w:val="22"/>
              </w:rPr>
              <w:t>o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f</w:t>
            </w:r>
            <w:r w:rsidRPr="00611776">
              <w:rPr>
                <w:rFonts w:asciiTheme="minorHAnsi" w:hAnsiTheme="minorHAnsi" w:cstheme="minorHAnsi"/>
                <w:color w:val="2D2D2D"/>
                <w:spacing w:val="3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color w:val="2D2D2D"/>
                <w:spacing w:val="-2"/>
                <w:sz w:val="22"/>
                <w:szCs w:val="22"/>
              </w:rPr>
              <w:t>M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un</w:t>
            </w:r>
            <w:r w:rsidRPr="00611776">
              <w:rPr>
                <w:rFonts w:asciiTheme="minorHAnsi" w:hAnsiTheme="minorHAnsi" w:cstheme="minorHAnsi"/>
                <w:color w:val="2D2D2D"/>
                <w:spacing w:val="-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c</w:t>
            </w:r>
            <w:r w:rsidRPr="00611776">
              <w:rPr>
                <w:rFonts w:asciiTheme="minorHAnsi" w:hAnsiTheme="minorHAnsi" w:cstheme="minorHAnsi"/>
                <w:color w:val="2D2D2D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color w:val="2D2D2D"/>
                <w:spacing w:val="-2"/>
                <w:sz w:val="22"/>
                <w:szCs w:val="22"/>
              </w:rPr>
              <w:t>p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 xml:space="preserve">al  </w:t>
            </w:r>
            <w:r w:rsidRPr="00611776">
              <w:rPr>
                <w:rFonts w:asciiTheme="minorHAnsi" w:hAnsiTheme="minorHAnsi" w:cstheme="minorHAnsi"/>
                <w:color w:val="2D2D2D"/>
                <w:spacing w:val="6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color w:val="2D2D2D"/>
                <w:spacing w:val="-2"/>
                <w:sz w:val="22"/>
                <w:szCs w:val="22"/>
              </w:rPr>
              <w:t>o</w:t>
            </w:r>
            <w:r w:rsidRPr="00611776">
              <w:rPr>
                <w:rFonts w:asciiTheme="minorHAnsi" w:hAnsiTheme="minorHAnsi" w:cstheme="minorHAnsi"/>
                <w:color w:val="2D2D2D"/>
                <w:spacing w:val="-1"/>
                <w:sz w:val="22"/>
                <w:szCs w:val="22"/>
              </w:rPr>
              <w:t>l</w:t>
            </w:r>
            <w:r w:rsidRPr="00611776">
              <w:rPr>
                <w:rFonts w:asciiTheme="minorHAnsi" w:hAnsiTheme="minorHAnsi" w:cstheme="minorHAnsi"/>
                <w:color w:val="2D2D2D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d</w:t>
            </w:r>
            <w:r w:rsidRPr="00611776">
              <w:rPr>
                <w:rFonts w:asciiTheme="minorHAnsi" w:hAnsiTheme="minorHAnsi" w:cstheme="minorHAnsi"/>
                <w:color w:val="2D2D2D"/>
                <w:spacing w:val="2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color w:val="2D2D2D"/>
                <w:spacing w:val="-1"/>
                <w:sz w:val="22"/>
                <w:szCs w:val="22"/>
              </w:rPr>
              <w:t>w</w:t>
            </w:r>
            <w:r w:rsidRPr="00611776">
              <w:rPr>
                <w:rFonts w:asciiTheme="minorHAnsi" w:hAnsiTheme="minorHAnsi" w:cstheme="minorHAnsi"/>
                <w:color w:val="2D2D2D"/>
                <w:spacing w:val="-2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color w:val="2D2D2D"/>
                <w:spacing w:val="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es</w:t>
            </w:r>
            <w:r w:rsidRPr="00611776">
              <w:rPr>
                <w:rFonts w:asciiTheme="minorHAnsi" w:hAnsiTheme="minorHAnsi" w:cstheme="minorHAnsi"/>
                <w:color w:val="2D2D2D"/>
                <w:spacing w:val="1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color w:val="2D2D2D"/>
                <w:spacing w:val="-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s,</w:t>
            </w:r>
            <w:r w:rsidRPr="00611776">
              <w:rPr>
                <w:rFonts w:asciiTheme="minorHAnsi" w:hAnsiTheme="minorHAnsi" w:cstheme="minorHAnsi"/>
                <w:color w:val="2D2D2D"/>
                <w:spacing w:val="3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color w:val="2D2D2D"/>
                <w:spacing w:val="-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n</w:t>
            </w:r>
            <w:r w:rsidRPr="00611776">
              <w:rPr>
                <w:rFonts w:asciiTheme="minorHAnsi" w:hAnsiTheme="minorHAnsi" w:cstheme="minorHAnsi"/>
                <w:color w:val="2D2D2D"/>
                <w:spacing w:val="10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color w:val="2D2D2D"/>
                <w:spacing w:val="-4"/>
                <w:sz w:val="22"/>
                <w:szCs w:val="22"/>
              </w:rPr>
              <w:t>m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any a</w:t>
            </w:r>
            <w:r w:rsidRPr="00611776">
              <w:rPr>
                <w:rFonts w:asciiTheme="minorHAnsi" w:hAnsiTheme="minorHAnsi" w:cstheme="minorHAnsi"/>
                <w:color w:val="2D2D2D"/>
                <w:spacing w:val="1"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pe</w:t>
            </w:r>
            <w:r w:rsidRPr="00611776">
              <w:rPr>
                <w:rFonts w:asciiTheme="minorHAnsi" w:hAnsiTheme="minorHAnsi" w:cstheme="minorHAnsi"/>
                <w:color w:val="2D2D2D"/>
                <w:spacing w:val="-2"/>
                <w:sz w:val="22"/>
                <w:szCs w:val="22"/>
              </w:rPr>
              <w:t>c</w:t>
            </w:r>
            <w:r w:rsidRPr="00611776">
              <w:rPr>
                <w:rFonts w:asciiTheme="minorHAnsi" w:hAnsiTheme="minorHAnsi" w:cstheme="minorHAnsi"/>
                <w:color w:val="2D2D2D"/>
                <w:spacing w:val="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s,</w:t>
            </w:r>
            <w:r w:rsidRPr="00611776">
              <w:rPr>
                <w:rFonts w:asciiTheme="minorHAnsi" w:hAnsiTheme="minorHAnsi" w:cstheme="minorHAnsi"/>
                <w:color w:val="2D2D2D"/>
                <w:spacing w:val="1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P</w:t>
            </w:r>
            <w:r w:rsidRPr="00611776">
              <w:rPr>
                <w:rFonts w:asciiTheme="minorHAnsi" w:hAnsiTheme="minorHAnsi" w:cstheme="minorHAnsi"/>
                <w:color w:val="2D2D2D"/>
                <w:spacing w:val="-2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oce</w:t>
            </w:r>
            <w:r w:rsidRPr="00611776">
              <w:rPr>
                <w:rFonts w:asciiTheme="minorHAnsi" w:hAnsiTheme="minorHAnsi" w:cstheme="minorHAnsi"/>
                <w:color w:val="2D2D2D"/>
                <w:spacing w:val="-2"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color w:val="2D2D2D"/>
                <w:spacing w:val="1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color w:val="2D2D2D"/>
                <w:spacing w:val="1"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p</w:t>
            </w:r>
            <w:r w:rsidRPr="00611776">
              <w:rPr>
                <w:rFonts w:asciiTheme="minorHAnsi" w:hAnsiTheme="minorHAnsi" w:cstheme="minorHAnsi"/>
                <w:color w:val="2D2D2D"/>
                <w:spacing w:val="-2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c</w:t>
            </w:r>
            <w:r w:rsidRPr="00611776">
              <w:rPr>
                <w:rFonts w:asciiTheme="minorHAnsi" w:hAnsiTheme="minorHAnsi" w:cstheme="minorHAnsi"/>
                <w:color w:val="2D2D2D"/>
                <w:spacing w:val="-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color w:val="2D2D2D"/>
                <w:spacing w:val="1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d</w:t>
            </w:r>
            <w:r w:rsidRPr="00611776">
              <w:rPr>
                <w:rFonts w:asciiTheme="minorHAnsi" w:hAnsiTheme="minorHAnsi" w:cstheme="minorHAnsi"/>
                <w:color w:val="2D2D2D"/>
                <w:spacing w:val="-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color w:val="2D2D2D"/>
                <w:spacing w:val="-2"/>
                <w:sz w:val="22"/>
                <w:szCs w:val="22"/>
              </w:rPr>
              <w:t>g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color w:val="2D2D2D"/>
                <w:spacing w:val="1"/>
                <w:sz w:val="22"/>
                <w:szCs w:val="22"/>
              </w:rPr>
              <w:t>sti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on</w:t>
            </w:r>
            <w:r w:rsidRPr="00611776">
              <w:rPr>
                <w:rFonts w:asciiTheme="minorHAnsi" w:hAnsiTheme="minorHAnsi" w:cstheme="minorHAnsi"/>
                <w:color w:val="2D2D2D"/>
                <w:spacing w:val="1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en</w:t>
            </w:r>
            <w:r w:rsidRPr="00611776">
              <w:rPr>
                <w:rFonts w:asciiTheme="minorHAnsi" w:hAnsiTheme="minorHAnsi" w:cstheme="minorHAnsi"/>
                <w:color w:val="2D2D2D"/>
                <w:spacing w:val="-2"/>
                <w:sz w:val="22"/>
                <w:szCs w:val="22"/>
              </w:rPr>
              <w:t>h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ance</w:t>
            </w:r>
            <w:r w:rsidRPr="00611776">
              <w:rPr>
                <w:rFonts w:asciiTheme="minorHAnsi" w:hAnsiTheme="minorHAnsi" w:cstheme="minorHAnsi"/>
                <w:color w:val="2D2D2D"/>
                <w:spacing w:val="-3"/>
                <w:sz w:val="22"/>
                <w:szCs w:val="22"/>
              </w:rPr>
              <w:t>m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ent</w:t>
            </w:r>
            <w:r w:rsidRPr="00611776">
              <w:rPr>
                <w:rFonts w:asciiTheme="minorHAnsi" w:hAnsiTheme="minorHAnsi" w:cstheme="minorHAnsi"/>
                <w:color w:val="2D2D2D"/>
                <w:spacing w:val="2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color w:val="2D2D2D"/>
                <w:spacing w:val="1"/>
                <w:sz w:val="22"/>
                <w:szCs w:val="22"/>
              </w:rPr>
              <w:t>(</w:t>
            </w:r>
            <w:r w:rsidRPr="00611776">
              <w:rPr>
                <w:rFonts w:asciiTheme="minorHAnsi" w:hAnsiTheme="minorHAnsi" w:cstheme="minorHAnsi"/>
                <w:color w:val="2D2D2D"/>
                <w:spacing w:val="-2"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color w:val="2D2D2D"/>
                <w:spacing w:val="-2"/>
                <w:sz w:val="22"/>
                <w:szCs w:val="22"/>
              </w:rPr>
              <w:t>v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color w:val="2D2D2D"/>
                <w:spacing w:val="1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al</w:t>
            </w:r>
            <w:r w:rsidRPr="00611776">
              <w:rPr>
                <w:rFonts w:asciiTheme="minorHAnsi" w:hAnsiTheme="minorHAnsi" w:cstheme="minorHAnsi"/>
                <w:color w:val="2D2D2D"/>
                <w:spacing w:val="2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p</w:t>
            </w:r>
            <w:r w:rsidRPr="00611776">
              <w:rPr>
                <w:rFonts w:asciiTheme="minorHAnsi" w:hAnsiTheme="minorHAnsi" w:cstheme="minorHAnsi"/>
                <w:color w:val="2D2D2D"/>
                <w:spacing w:val="-2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color w:val="2D2D2D"/>
                <w:spacing w:val="5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color w:val="2D2D2D"/>
                <w:spacing w:val="-4"/>
                <w:sz w:val="22"/>
                <w:szCs w:val="22"/>
              </w:rPr>
              <w:t>-</w:t>
            </w:r>
            <w:r w:rsidRPr="00611776">
              <w:rPr>
                <w:rFonts w:asciiTheme="minorHAnsi" w:hAnsiTheme="minorHAnsi" w:cstheme="minorHAnsi"/>
                <w:color w:val="2D2D2D"/>
                <w:spacing w:val="1"/>
                <w:sz w:val="22"/>
                <w:szCs w:val="22"/>
              </w:rPr>
              <w:t>tr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ea</w:t>
            </w:r>
            <w:r w:rsidRPr="00611776">
              <w:rPr>
                <w:rFonts w:asciiTheme="minorHAnsi" w:hAnsiTheme="minorHAnsi" w:cstheme="minorHAnsi"/>
                <w:color w:val="2D2D2D"/>
                <w:spacing w:val="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color w:val="2D2D2D"/>
                <w:spacing w:val="-4"/>
                <w:sz w:val="22"/>
                <w:szCs w:val="22"/>
              </w:rPr>
              <w:t>m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en</w:t>
            </w:r>
            <w:r w:rsidRPr="00611776">
              <w:rPr>
                <w:rFonts w:asciiTheme="minorHAnsi" w:hAnsiTheme="minorHAnsi" w:cstheme="minorHAnsi"/>
                <w:color w:val="2D2D2D"/>
                <w:spacing w:val="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color w:val="2D2D2D"/>
                <w:spacing w:val="-2"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color w:val="2D2D2D"/>
                <w:spacing w:val="1"/>
                <w:sz w:val="22"/>
                <w:szCs w:val="22"/>
              </w:rPr>
              <w:t>)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.</w:t>
            </w:r>
            <w:r w:rsidRPr="00611776">
              <w:rPr>
                <w:rFonts w:asciiTheme="minorHAnsi" w:hAnsiTheme="minorHAnsi" w:cstheme="minorHAnsi"/>
                <w:color w:val="2D2D2D"/>
                <w:spacing w:val="3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color w:val="000000"/>
                <w:spacing w:val="-1"/>
                <w:sz w:val="22"/>
                <w:szCs w:val="22"/>
              </w:rPr>
              <w:t>B</w:t>
            </w:r>
            <w:r w:rsidRPr="00611776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611776">
              <w:rPr>
                <w:rFonts w:asciiTheme="minorHAnsi" w:hAnsiTheme="minorHAnsi" w:cstheme="minorHAnsi"/>
                <w:color w:val="000000"/>
                <w:spacing w:val="-2"/>
                <w:sz w:val="22"/>
                <w:szCs w:val="22"/>
              </w:rPr>
              <w:t>g</w:t>
            </w:r>
            <w:r w:rsidRPr="0061177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as p</w:t>
            </w:r>
            <w:r w:rsidRPr="00611776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oduced</w:t>
            </w:r>
            <w:r w:rsidRPr="00611776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color w:val="000000"/>
                <w:spacing w:val="-2"/>
                <w:sz w:val="22"/>
                <w:szCs w:val="22"/>
              </w:rPr>
              <w:t>f</w:t>
            </w:r>
            <w:r w:rsidRPr="00611776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om </w:t>
            </w:r>
            <w:r w:rsidRPr="00611776">
              <w:rPr>
                <w:rFonts w:asciiTheme="minorHAnsi" w:hAnsiTheme="minorHAnsi" w:cstheme="minorHAnsi"/>
                <w:color w:val="000000"/>
                <w:spacing w:val="-1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nae</w:t>
            </w:r>
            <w:r w:rsidRPr="00611776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611776">
              <w:rPr>
                <w:rFonts w:asciiTheme="minorHAnsi" w:hAnsiTheme="minorHAnsi" w:cstheme="minorHAnsi"/>
                <w:color w:val="000000"/>
                <w:spacing w:val="-2"/>
                <w:sz w:val="22"/>
                <w:szCs w:val="22"/>
              </w:rPr>
              <w:t>b</w:t>
            </w:r>
            <w:r w:rsidRPr="00611776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</w:t>
            </w:r>
            <w:r w:rsidRPr="00611776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color w:val="000000"/>
                <w:spacing w:val="-1"/>
                <w:sz w:val="22"/>
                <w:szCs w:val="22"/>
              </w:rPr>
              <w:t>D</w:t>
            </w:r>
            <w:r w:rsidRPr="00611776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color w:val="000000"/>
                <w:spacing w:val="-2"/>
                <w:sz w:val="22"/>
                <w:szCs w:val="22"/>
              </w:rPr>
              <w:t>g</w:t>
            </w:r>
            <w:r w:rsidRPr="0061177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color w:val="000000"/>
                <w:spacing w:val="-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on</w:t>
            </w:r>
            <w:r w:rsidRPr="00611776">
              <w:rPr>
                <w:rFonts w:asciiTheme="minorHAnsi" w:hAnsiTheme="minorHAnsi" w:cstheme="minorHAnsi"/>
                <w:color w:val="000000"/>
                <w:spacing w:val="2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color w:val="000000"/>
                <w:spacing w:val="-2"/>
                <w:sz w:val="22"/>
                <w:szCs w:val="22"/>
              </w:rPr>
              <w:t>d</w:t>
            </w:r>
            <w:r w:rsidRPr="00611776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color w:val="000000"/>
                <w:spacing w:val="-2"/>
                <w:sz w:val="22"/>
                <w:szCs w:val="22"/>
              </w:rPr>
              <w:t>g</w:t>
            </w:r>
            <w:r w:rsidRPr="0061177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color w:val="000000"/>
                <w:spacing w:val="-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co</w:t>
            </w:r>
            <w:r w:rsidRPr="00611776">
              <w:rPr>
                <w:rFonts w:asciiTheme="minorHAnsi" w:hAnsiTheme="minorHAnsi" w:cstheme="minorHAnsi"/>
                <w:color w:val="000000"/>
                <w:spacing w:val="-2"/>
                <w:sz w:val="22"/>
                <w:szCs w:val="22"/>
              </w:rPr>
              <w:t>n</w:t>
            </w:r>
            <w:r w:rsidRPr="00611776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color w:val="000000"/>
                <w:spacing w:val="-2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ns</w:t>
            </w:r>
            <w:r w:rsidRPr="00611776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</w:t>
            </w:r>
            <w:r w:rsidRPr="00611776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color w:val="000000"/>
                <w:spacing w:val="-2"/>
                <w:sz w:val="22"/>
                <w:szCs w:val="22"/>
              </w:rPr>
              <w:t>g</w:t>
            </w:r>
            <w:r w:rsidRPr="0061177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</w:t>
            </w:r>
            <w:r w:rsidRPr="00611776">
              <w:rPr>
                <w:rFonts w:asciiTheme="minorHAnsi" w:hAnsiTheme="minorHAnsi" w:cstheme="minorHAnsi"/>
                <w:color w:val="000000"/>
                <w:spacing w:val="2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>fr</w:t>
            </w:r>
            <w:r w:rsidRPr="00611776">
              <w:rPr>
                <w:rFonts w:asciiTheme="minorHAnsi" w:hAnsiTheme="minorHAnsi" w:cstheme="minorHAnsi"/>
                <w:color w:val="000000"/>
                <w:spacing w:val="-2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</w:t>
            </w:r>
            <w:r w:rsidRPr="00611776">
              <w:rPr>
                <w:rFonts w:asciiTheme="minorHAnsi" w:hAnsiTheme="minorHAnsi" w:cstheme="minorHAnsi"/>
                <w:color w:val="000000"/>
                <w:spacing w:val="-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on of</w:t>
            </w:r>
            <w:r w:rsidRPr="00611776">
              <w:rPr>
                <w:rFonts w:asciiTheme="minorHAnsi" w:hAnsiTheme="minorHAnsi" w:cstheme="minorHAnsi"/>
                <w:color w:val="000000"/>
                <w:spacing w:val="5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color w:val="000000"/>
                <w:spacing w:val="-4"/>
                <w:sz w:val="22"/>
                <w:szCs w:val="22"/>
              </w:rPr>
              <w:t>m</w:t>
            </w:r>
            <w:r w:rsidRPr="0061177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hane</w:t>
            </w:r>
            <w:r w:rsidRPr="00611776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and </w:t>
            </w:r>
            <w:r w:rsidRPr="00611776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</w:t>
            </w:r>
            <w:r w:rsidRPr="00611776">
              <w:rPr>
                <w:rFonts w:asciiTheme="minorHAnsi" w:hAnsiTheme="minorHAnsi" w:cstheme="minorHAnsi"/>
                <w:color w:val="000000"/>
                <w:spacing w:val="-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sho</w:t>
            </w:r>
            <w:r w:rsidRPr="00611776">
              <w:rPr>
                <w:rFonts w:asciiTheme="minorHAnsi" w:hAnsiTheme="minorHAnsi" w:cstheme="minorHAnsi"/>
                <w:color w:val="000000"/>
                <w:spacing w:val="-2"/>
                <w:sz w:val="22"/>
                <w:szCs w:val="22"/>
              </w:rPr>
              <w:t>u</w:t>
            </w:r>
            <w:r w:rsidRPr="00611776">
              <w:rPr>
                <w:rFonts w:asciiTheme="minorHAnsi" w:hAnsiTheme="minorHAnsi" w:cstheme="minorHAnsi"/>
                <w:color w:val="000000"/>
                <w:spacing w:val="-1"/>
                <w:sz w:val="22"/>
                <w:szCs w:val="22"/>
              </w:rPr>
              <w:t>l</w:t>
            </w:r>
            <w:r w:rsidRPr="0061177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</w:t>
            </w:r>
            <w:r w:rsidRPr="00611776">
              <w:rPr>
                <w:rFonts w:asciiTheme="minorHAnsi" w:hAnsiTheme="minorHAnsi" w:cstheme="minorHAnsi"/>
                <w:color w:val="000000"/>
                <w:spacing w:val="2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be</w:t>
            </w:r>
            <w:r w:rsidRPr="00611776">
              <w:rPr>
                <w:rFonts w:asciiTheme="minorHAnsi" w:hAnsiTheme="minorHAnsi" w:cstheme="minorHAnsi"/>
                <w:color w:val="000000"/>
                <w:spacing w:val="3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>f</w:t>
            </w:r>
            <w:r w:rsidRPr="00611776">
              <w:rPr>
                <w:rFonts w:asciiTheme="minorHAnsi" w:hAnsiTheme="minorHAnsi" w:cstheme="minorHAnsi"/>
                <w:color w:val="000000"/>
                <w:spacing w:val="-2"/>
                <w:sz w:val="22"/>
                <w:szCs w:val="22"/>
              </w:rPr>
              <w:t>f</w:t>
            </w:r>
            <w:r w:rsidRPr="00611776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</w:t>
            </w:r>
            <w:r w:rsidRPr="00611776">
              <w:rPr>
                <w:rFonts w:asciiTheme="minorHAnsi" w:hAnsiTheme="minorHAnsi" w:cstheme="minorHAnsi"/>
                <w:color w:val="000000"/>
                <w:spacing w:val="-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en</w:t>
            </w:r>
            <w:r w:rsidRPr="00611776">
              <w:rPr>
                <w:rFonts w:asciiTheme="minorHAnsi" w:hAnsiTheme="minorHAnsi" w:cstheme="minorHAnsi"/>
                <w:color w:val="000000"/>
                <w:spacing w:val="-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>l</w:t>
            </w:r>
            <w:r w:rsidRPr="0061177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y us</w:t>
            </w:r>
            <w:r w:rsidRPr="00611776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</w:t>
            </w:r>
            <w:r w:rsidRPr="00611776">
              <w:rPr>
                <w:rFonts w:asciiTheme="minorHAnsi" w:hAnsiTheme="minorHAnsi" w:cstheme="minorHAnsi"/>
                <w:color w:val="000000"/>
                <w:spacing w:val="-2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 o</w:t>
            </w:r>
            <w:r w:rsidRPr="00611776">
              <w:rPr>
                <w:rFonts w:asciiTheme="minorHAnsi" w:hAnsiTheme="minorHAnsi" w:cstheme="minorHAnsi"/>
                <w:color w:val="000000"/>
                <w:spacing w:val="-2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der</w:t>
            </w:r>
            <w:r w:rsidRPr="00611776">
              <w:rPr>
                <w:rFonts w:asciiTheme="minorHAnsi" w:hAnsiTheme="minorHAnsi" w:cstheme="minorHAnsi"/>
                <w:color w:val="000000"/>
                <w:spacing w:val="-1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o </w:t>
            </w:r>
            <w:r w:rsidRPr="00611776">
              <w:rPr>
                <w:rFonts w:asciiTheme="minorHAnsi" w:hAnsiTheme="minorHAnsi" w:cstheme="minorHAnsi"/>
                <w:color w:val="000000"/>
                <w:spacing w:val="-2"/>
                <w:sz w:val="22"/>
                <w:szCs w:val="22"/>
              </w:rPr>
              <w:t>g</w:t>
            </w:r>
            <w:r w:rsidRPr="0061177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ene</w:t>
            </w:r>
            <w:r w:rsidRPr="00611776">
              <w:rPr>
                <w:rFonts w:asciiTheme="minorHAnsi" w:hAnsiTheme="minorHAnsi" w:cstheme="minorHAnsi"/>
                <w:color w:val="000000"/>
                <w:spacing w:val="-2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color w:val="000000"/>
                <w:spacing w:val="-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 e</w:t>
            </w:r>
            <w:r w:rsidRPr="00611776">
              <w:rPr>
                <w:rFonts w:asciiTheme="minorHAnsi" w:hAnsiTheme="minorHAnsi" w:cstheme="minorHAnsi"/>
                <w:color w:val="000000"/>
                <w:spacing w:val="-2"/>
                <w:sz w:val="22"/>
                <w:szCs w:val="22"/>
              </w:rPr>
              <w:t>n</w:t>
            </w:r>
            <w:r w:rsidRPr="0061177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color w:val="000000"/>
                <w:spacing w:val="-2"/>
                <w:sz w:val="22"/>
                <w:szCs w:val="22"/>
              </w:rPr>
              <w:t>gy</w:t>
            </w:r>
            <w:r w:rsidRPr="0061177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Pr="00611776">
              <w:rPr>
                <w:rFonts w:asciiTheme="minorHAnsi" w:hAnsiTheme="minorHAnsi" w:cstheme="minorHAnsi"/>
                <w:color w:val="000000"/>
                <w:spacing w:val="2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Spec</w:t>
            </w:r>
            <w:r w:rsidRPr="00611776">
              <w:rPr>
                <w:rFonts w:asciiTheme="minorHAnsi" w:hAnsiTheme="minorHAnsi" w:cstheme="minorHAnsi"/>
                <w:color w:val="2D2D2D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al</w:t>
            </w:r>
            <w:r w:rsidRPr="00611776">
              <w:rPr>
                <w:rFonts w:asciiTheme="minorHAnsi" w:hAnsiTheme="minorHAnsi" w:cstheme="minorHAnsi"/>
                <w:color w:val="2D2D2D"/>
                <w:spacing w:val="-1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color w:val="2D2D2D"/>
                <w:spacing w:val="-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color w:val="2D2D2D"/>
                <w:spacing w:val="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color w:val="2D2D2D"/>
                <w:spacing w:val="-2"/>
                <w:sz w:val="22"/>
                <w:szCs w:val="22"/>
              </w:rPr>
              <w:t>n</w:t>
            </w:r>
            <w:r w:rsidRPr="00611776">
              <w:rPr>
                <w:rFonts w:asciiTheme="minorHAnsi" w:hAnsiTheme="minorHAnsi" w:cstheme="minorHAnsi"/>
                <w:color w:val="2D2D2D"/>
                <w:spacing w:val="1"/>
                <w:sz w:val="22"/>
                <w:szCs w:val="22"/>
              </w:rPr>
              <w:t>ti</w:t>
            </w:r>
            <w:r w:rsidRPr="00611776">
              <w:rPr>
                <w:rFonts w:asciiTheme="minorHAnsi" w:hAnsiTheme="minorHAnsi" w:cstheme="minorHAnsi"/>
                <w:color w:val="2D2D2D"/>
                <w:spacing w:val="-2"/>
                <w:sz w:val="22"/>
                <w:szCs w:val="22"/>
              </w:rPr>
              <w:t>o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 xml:space="preserve">n </w:t>
            </w:r>
            <w:r w:rsidRPr="00611776">
              <w:rPr>
                <w:rFonts w:asciiTheme="minorHAnsi" w:hAnsiTheme="minorHAnsi" w:cstheme="minorHAnsi"/>
                <w:color w:val="2D2D2D"/>
                <w:spacing w:val="-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s p</w:t>
            </w:r>
            <w:r w:rsidRPr="00611776">
              <w:rPr>
                <w:rFonts w:asciiTheme="minorHAnsi" w:hAnsiTheme="minorHAnsi" w:cstheme="minorHAnsi"/>
                <w:color w:val="2D2D2D"/>
                <w:spacing w:val="-2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color w:val="2D2D2D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d</w:t>
            </w:r>
            <w:r w:rsidRPr="00611776">
              <w:rPr>
                <w:rFonts w:asciiTheme="minorHAnsi" w:hAnsiTheme="minorHAnsi" w:cstheme="minorHAnsi"/>
                <w:color w:val="2D2D2D"/>
                <w:spacing w:val="2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color w:val="2D2D2D"/>
                <w:spacing w:val="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o</w:t>
            </w:r>
            <w:r w:rsidRPr="00611776">
              <w:rPr>
                <w:rFonts w:asciiTheme="minorHAnsi" w:hAnsiTheme="minorHAnsi" w:cstheme="minorHAnsi"/>
                <w:color w:val="2D2D2D"/>
                <w:spacing w:val="-2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color w:val="2D2D2D"/>
                <w:spacing w:val="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he</w:t>
            </w:r>
            <w:r w:rsidRPr="00611776">
              <w:rPr>
                <w:rFonts w:asciiTheme="minorHAnsi" w:hAnsiTheme="minorHAnsi" w:cstheme="minorHAnsi"/>
                <w:color w:val="2D2D2D"/>
                <w:spacing w:val="-2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ad</w:t>
            </w:r>
            <w:r w:rsidRPr="00611776">
              <w:rPr>
                <w:rFonts w:asciiTheme="minorHAnsi" w:hAnsiTheme="minorHAnsi" w:cstheme="minorHAnsi"/>
                <w:color w:val="2D2D2D"/>
                <w:spacing w:val="-2"/>
                <w:sz w:val="22"/>
                <w:szCs w:val="22"/>
              </w:rPr>
              <w:t>v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an</w:t>
            </w:r>
            <w:r w:rsidRPr="00611776">
              <w:rPr>
                <w:rFonts w:asciiTheme="minorHAnsi" w:hAnsiTheme="minorHAnsi" w:cstheme="minorHAnsi"/>
                <w:color w:val="2D2D2D"/>
                <w:spacing w:val="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color w:val="2D2D2D"/>
                <w:spacing w:val="-2"/>
                <w:sz w:val="22"/>
                <w:szCs w:val="22"/>
              </w:rPr>
              <w:t>g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es</w:t>
            </w:r>
            <w:r w:rsidRPr="00611776">
              <w:rPr>
                <w:rFonts w:asciiTheme="minorHAnsi" w:hAnsiTheme="minorHAnsi" w:cstheme="minorHAnsi"/>
                <w:color w:val="2D2D2D"/>
                <w:spacing w:val="1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color w:val="2D2D2D"/>
                <w:spacing w:val="-2"/>
                <w:sz w:val="22"/>
                <w:szCs w:val="22"/>
              </w:rPr>
              <w:t>o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f</w:t>
            </w:r>
            <w:r w:rsidRPr="00611776">
              <w:rPr>
                <w:rFonts w:asciiTheme="minorHAnsi" w:hAnsiTheme="minorHAnsi" w:cstheme="minorHAnsi"/>
                <w:color w:val="2D2D2D"/>
                <w:spacing w:val="1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color w:val="2D2D2D"/>
                <w:spacing w:val="-2"/>
                <w:sz w:val="22"/>
                <w:szCs w:val="22"/>
              </w:rPr>
              <w:t>n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color w:val="2D2D2D"/>
                <w:spacing w:val="-2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color w:val="2D2D2D"/>
                <w:spacing w:val="1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ob</w:t>
            </w:r>
            <w:r w:rsidRPr="00611776">
              <w:rPr>
                <w:rFonts w:asciiTheme="minorHAnsi" w:hAnsiTheme="minorHAnsi" w:cstheme="minorHAnsi"/>
                <w:color w:val="2D2D2D"/>
                <w:spacing w:val="-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c d</w:t>
            </w:r>
            <w:r w:rsidRPr="00611776">
              <w:rPr>
                <w:rFonts w:asciiTheme="minorHAnsi" w:hAnsiTheme="minorHAnsi" w:cstheme="minorHAnsi"/>
                <w:color w:val="2D2D2D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color w:val="2D2D2D"/>
                <w:spacing w:val="-2"/>
                <w:sz w:val="22"/>
                <w:szCs w:val="22"/>
              </w:rPr>
              <w:t>g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color w:val="2D2D2D"/>
                <w:spacing w:val="-2"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color w:val="2D2D2D"/>
                <w:spacing w:val="1"/>
                <w:sz w:val="22"/>
                <w:szCs w:val="22"/>
              </w:rPr>
              <w:t>ti</w:t>
            </w:r>
            <w:r w:rsidRPr="00611776">
              <w:rPr>
                <w:rFonts w:asciiTheme="minorHAnsi" w:hAnsiTheme="minorHAnsi" w:cstheme="minorHAnsi"/>
                <w:color w:val="2D2D2D"/>
                <w:spacing w:val="-2"/>
                <w:sz w:val="22"/>
                <w:szCs w:val="22"/>
              </w:rPr>
              <w:t>o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 xml:space="preserve">n </w:t>
            </w:r>
            <w:r w:rsidRPr="00611776">
              <w:rPr>
                <w:rFonts w:asciiTheme="minorHAnsi" w:hAnsiTheme="minorHAnsi" w:cstheme="minorHAnsi"/>
                <w:color w:val="2D2D2D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 xml:space="preserve">n </w:t>
            </w:r>
            <w:r w:rsidRPr="00611776">
              <w:rPr>
                <w:rFonts w:asciiTheme="minorHAnsi" w:hAnsiTheme="minorHAnsi" w:cstheme="minorHAnsi"/>
                <w:color w:val="2D2D2D"/>
                <w:spacing w:val="-1"/>
                <w:sz w:val="22"/>
                <w:szCs w:val="22"/>
              </w:rPr>
              <w:t>l</w:t>
            </w:r>
            <w:r w:rsidRPr="00611776">
              <w:rPr>
                <w:rFonts w:asciiTheme="minorHAnsi" w:hAnsiTheme="minorHAnsi" w:cstheme="minorHAnsi"/>
                <w:color w:val="2D2D2D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color w:val="2D2D2D"/>
                <w:spacing w:val="-4"/>
                <w:sz w:val="22"/>
                <w:szCs w:val="22"/>
              </w:rPr>
              <w:t>m</w:t>
            </w:r>
            <w:r w:rsidRPr="00611776">
              <w:rPr>
                <w:rFonts w:asciiTheme="minorHAnsi" w:hAnsiTheme="minorHAnsi" w:cstheme="minorHAnsi"/>
                <w:color w:val="2D2D2D"/>
                <w:spacing w:val="1"/>
                <w:sz w:val="22"/>
                <w:szCs w:val="22"/>
              </w:rPr>
              <w:t>iti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ng</w:t>
            </w:r>
            <w:r w:rsidRPr="00611776">
              <w:rPr>
                <w:rFonts w:asciiTheme="minorHAnsi" w:hAnsiTheme="minorHAnsi" w:cstheme="minorHAnsi"/>
                <w:color w:val="2D2D2D"/>
                <w:spacing w:val="-2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color w:val="2D2D2D"/>
                <w:spacing w:val="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color w:val="2D2D2D"/>
                <w:spacing w:val="-2"/>
                <w:sz w:val="22"/>
                <w:szCs w:val="22"/>
              </w:rPr>
              <w:t>h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e e</w:t>
            </w:r>
            <w:r w:rsidRPr="00611776">
              <w:rPr>
                <w:rFonts w:asciiTheme="minorHAnsi" w:hAnsiTheme="minorHAnsi" w:cstheme="minorHAnsi"/>
                <w:color w:val="2D2D2D"/>
                <w:spacing w:val="-4"/>
                <w:sz w:val="22"/>
                <w:szCs w:val="22"/>
              </w:rPr>
              <w:t>m</w:t>
            </w:r>
            <w:r w:rsidRPr="00611776">
              <w:rPr>
                <w:rFonts w:asciiTheme="minorHAnsi" w:hAnsiTheme="minorHAnsi" w:cstheme="minorHAnsi"/>
                <w:color w:val="2D2D2D"/>
                <w:spacing w:val="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color w:val="2D2D2D"/>
                <w:spacing w:val="1"/>
                <w:sz w:val="22"/>
                <w:szCs w:val="22"/>
              </w:rPr>
              <w:t>si</w:t>
            </w:r>
            <w:r w:rsidRPr="00611776">
              <w:rPr>
                <w:rFonts w:asciiTheme="minorHAnsi" w:hAnsiTheme="minorHAnsi" w:cstheme="minorHAnsi"/>
                <w:color w:val="2D2D2D"/>
                <w:spacing w:val="-2"/>
                <w:sz w:val="22"/>
                <w:szCs w:val="22"/>
              </w:rPr>
              <w:t>o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n of</w:t>
            </w:r>
            <w:r w:rsidRPr="00611776">
              <w:rPr>
                <w:rFonts w:asciiTheme="minorHAnsi" w:hAnsiTheme="minorHAnsi" w:cstheme="minorHAnsi"/>
                <w:color w:val="2D2D2D"/>
                <w:spacing w:val="-2"/>
                <w:sz w:val="22"/>
                <w:szCs w:val="22"/>
              </w:rPr>
              <w:t xml:space="preserve"> g</w:t>
            </w:r>
            <w:r w:rsidRPr="00611776">
              <w:rPr>
                <w:rFonts w:asciiTheme="minorHAnsi" w:hAnsiTheme="minorHAnsi" w:cstheme="minorHAnsi"/>
                <w:color w:val="2D2D2D"/>
                <w:spacing w:val="1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eenhou</w:t>
            </w:r>
            <w:r w:rsidRPr="00611776">
              <w:rPr>
                <w:rFonts w:asciiTheme="minorHAnsi" w:hAnsiTheme="minorHAnsi" w:cstheme="minorHAnsi"/>
                <w:color w:val="2D2D2D"/>
                <w:spacing w:val="-2"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 xml:space="preserve">e </w:t>
            </w:r>
            <w:r w:rsidRPr="00611776">
              <w:rPr>
                <w:rFonts w:asciiTheme="minorHAnsi" w:hAnsiTheme="minorHAnsi" w:cstheme="minorHAnsi"/>
                <w:color w:val="2D2D2D"/>
                <w:spacing w:val="-2"/>
                <w:sz w:val="22"/>
                <w:szCs w:val="22"/>
              </w:rPr>
              <w:t>g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color w:val="2D2D2D"/>
                <w:spacing w:val="1"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color w:val="2D2D2D"/>
                <w:spacing w:val="1"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color w:val="2D2D2D"/>
                <w:sz w:val="22"/>
                <w:szCs w:val="22"/>
              </w:rPr>
              <w:t>.</w:t>
            </w:r>
          </w:p>
        </w:tc>
      </w:tr>
      <w:tr w:rsidR="00844A6A" w:rsidRPr="00611776" w14:paraId="4B95261C" w14:textId="77777777">
        <w:trPr>
          <w:trHeight w:hRule="exact" w:val="294"/>
        </w:trPr>
        <w:tc>
          <w:tcPr>
            <w:tcW w:w="9360" w:type="dxa"/>
            <w:vMerge/>
            <w:tcBorders>
              <w:left w:val="nil"/>
              <w:right w:val="nil"/>
            </w:tcBorders>
          </w:tcPr>
          <w:p w14:paraId="7E242465" w14:textId="77777777" w:rsidR="00844A6A" w:rsidRPr="00611776" w:rsidRDefault="00844A6A" w:rsidP="006117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4A6A" w:rsidRPr="00611776" w14:paraId="47C4F009" w14:textId="77777777">
        <w:trPr>
          <w:trHeight w:hRule="exact" w:val="294"/>
        </w:trPr>
        <w:tc>
          <w:tcPr>
            <w:tcW w:w="9360" w:type="dxa"/>
            <w:vMerge/>
            <w:tcBorders>
              <w:left w:val="nil"/>
              <w:right w:val="nil"/>
            </w:tcBorders>
          </w:tcPr>
          <w:p w14:paraId="33E3DDE9" w14:textId="77777777" w:rsidR="00844A6A" w:rsidRPr="00611776" w:rsidRDefault="00844A6A" w:rsidP="006117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4A6A" w:rsidRPr="00611776" w14:paraId="5BEC2034" w14:textId="77777777">
        <w:trPr>
          <w:trHeight w:hRule="exact" w:val="347"/>
        </w:trPr>
        <w:tc>
          <w:tcPr>
            <w:tcW w:w="9360" w:type="dxa"/>
            <w:vMerge/>
            <w:tcBorders>
              <w:left w:val="nil"/>
              <w:right w:val="nil"/>
            </w:tcBorders>
          </w:tcPr>
          <w:p w14:paraId="6939728B" w14:textId="77777777" w:rsidR="00844A6A" w:rsidRPr="00611776" w:rsidRDefault="00844A6A" w:rsidP="006117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4A6A" w:rsidRPr="00611776" w14:paraId="613694EA" w14:textId="77777777">
        <w:trPr>
          <w:trHeight w:hRule="exact" w:val="349"/>
        </w:trPr>
        <w:tc>
          <w:tcPr>
            <w:tcW w:w="9360" w:type="dxa"/>
            <w:vMerge/>
            <w:tcBorders>
              <w:left w:val="nil"/>
              <w:right w:val="nil"/>
            </w:tcBorders>
          </w:tcPr>
          <w:p w14:paraId="0C9C3F57" w14:textId="77777777" w:rsidR="00844A6A" w:rsidRPr="00611776" w:rsidRDefault="00844A6A" w:rsidP="006117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4A6A" w:rsidRPr="00611776" w14:paraId="27971CA8" w14:textId="77777777">
        <w:trPr>
          <w:trHeight w:hRule="exact" w:val="292"/>
        </w:trPr>
        <w:tc>
          <w:tcPr>
            <w:tcW w:w="9360" w:type="dxa"/>
            <w:vMerge/>
            <w:tcBorders>
              <w:left w:val="nil"/>
              <w:right w:val="nil"/>
            </w:tcBorders>
          </w:tcPr>
          <w:p w14:paraId="05FBCA93" w14:textId="77777777" w:rsidR="00844A6A" w:rsidRPr="00611776" w:rsidRDefault="00844A6A" w:rsidP="006117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4A6A" w:rsidRPr="00611776" w14:paraId="21D818DD" w14:textId="77777777">
        <w:trPr>
          <w:trHeight w:hRule="exact" w:val="292"/>
        </w:trPr>
        <w:tc>
          <w:tcPr>
            <w:tcW w:w="9360" w:type="dxa"/>
            <w:vMerge/>
            <w:tcBorders>
              <w:left w:val="nil"/>
              <w:right w:val="nil"/>
            </w:tcBorders>
          </w:tcPr>
          <w:p w14:paraId="6B3315CC" w14:textId="77777777" w:rsidR="00844A6A" w:rsidRPr="00611776" w:rsidRDefault="00844A6A" w:rsidP="006117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4A6A" w:rsidRPr="00611776" w14:paraId="5014A306" w14:textId="77777777">
        <w:trPr>
          <w:trHeight w:hRule="exact" w:val="290"/>
        </w:trPr>
        <w:tc>
          <w:tcPr>
            <w:tcW w:w="9360" w:type="dxa"/>
            <w:vMerge/>
            <w:tcBorders>
              <w:left w:val="nil"/>
              <w:right w:val="nil"/>
            </w:tcBorders>
          </w:tcPr>
          <w:p w14:paraId="7A3EA388" w14:textId="77777777" w:rsidR="00844A6A" w:rsidRPr="00611776" w:rsidRDefault="00844A6A" w:rsidP="006117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4A6A" w:rsidRPr="00611776" w14:paraId="3350C9E7" w14:textId="77777777">
        <w:trPr>
          <w:trHeight w:hRule="exact" w:val="1402"/>
        </w:trPr>
        <w:tc>
          <w:tcPr>
            <w:tcW w:w="9360" w:type="dxa"/>
            <w:vMerge/>
            <w:tcBorders>
              <w:left w:val="nil"/>
              <w:bottom w:val="nil"/>
              <w:right w:val="nil"/>
            </w:tcBorders>
          </w:tcPr>
          <w:p w14:paraId="42BEF884" w14:textId="77777777" w:rsidR="00844A6A" w:rsidRPr="00611776" w:rsidRDefault="00844A6A" w:rsidP="006117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4A6A" w:rsidRPr="00611776" w14:paraId="6BF93AC0" w14:textId="77777777">
        <w:trPr>
          <w:trHeight w:hRule="exact" w:val="540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14:paraId="3D5E769D" w14:textId="77777777" w:rsidR="00844A6A" w:rsidRPr="00611776" w:rsidRDefault="00AD289A" w:rsidP="00611776">
            <w:pPr>
              <w:spacing w:before="77"/>
              <w:ind w:left="144"/>
              <w:rPr>
                <w:rFonts w:asciiTheme="minorHAnsi" w:hAnsiTheme="minorHAnsi" w:cstheme="minorHAnsi"/>
                <w:sz w:val="22"/>
                <w:szCs w:val="22"/>
              </w:rPr>
            </w:pP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re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as of</w:t>
            </w:r>
            <w:r w:rsidRPr="00611776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re</w:t>
            </w:r>
            <w:r w:rsidRPr="00611776">
              <w:rPr>
                <w:rFonts w:asciiTheme="minorHAnsi" w:hAnsiTheme="minorHAnsi" w:cstheme="minorHAnsi"/>
                <w:b/>
                <w:sz w:val="22"/>
                <w:szCs w:val="22"/>
              </w:rPr>
              <w:t>st</w:t>
            </w:r>
          </w:p>
        </w:tc>
      </w:tr>
      <w:tr w:rsidR="00844A6A" w:rsidRPr="00611776" w14:paraId="37F18AD7" w14:textId="77777777">
        <w:trPr>
          <w:trHeight w:hRule="exact" w:val="275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</w:tcPr>
          <w:p w14:paraId="534FD029" w14:textId="77777777" w:rsidR="00844A6A" w:rsidRPr="00611776" w:rsidRDefault="00AD289A" w:rsidP="00611776">
            <w:pPr>
              <w:spacing w:before="11"/>
              <w:ind w:left="404" w:right="-53"/>
              <w:rPr>
                <w:rFonts w:asciiTheme="minorHAnsi" w:hAnsiTheme="minorHAnsi" w:cstheme="minorHAnsi"/>
                <w:sz w:val="22"/>
                <w:szCs w:val="22"/>
              </w:rPr>
            </w:pPr>
            <w:r w:rsidRPr="00611776">
              <w:rPr>
                <w:rFonts w:asciiTheme="minorHAnsi" w:eastAsia="Segoe MDL2 Assets" w:hAnsiTheme="minorHAnsi" w:cstheme="minorHAnsi"/>
                <w:w w:val="79"/>
                <w:position w:val="-1"/>
                <w:sz w:val="22"/>
                <w:szCs w:val="22"/>
              </w:rPr>
              <w:t xml:space="preserve">  </w:t>
            </w:r>
            <w:r w:rsidRPr="00611776">
              <w:rPr>
                <w:rFonts w:asciiTheme="minorHAnsi" w:eastAsia="Segoe MDL2 Assets" w:hAnsiTheme="minorHAnsi" w:cstheme="minorHAnsi"/>
                <w:spacing w:val="43"/>
                <w:w w:val="79"/>
                <w:position w:val="-1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Se</w:t>
            </w:r>
            <w:r w:rsidRPr="00611776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w</w:t>
            </w:r>
            <w:r w:rsidRPr="00611776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g</w:t>
            </w:r>
            <w:r w:rsidRPr="00611776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spacing w:val="6"/>
                <w:position w:val="-1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2"/>
                <w:position w:val="-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pacing w:val="-4"/>
                <w:position w:val="-1"/>
                <w:sz w:val="22"/>
                <w:szCs w:val="22"/>
              </w:rPr>
              <w:t>m</w:t>
            </w:r>
            <w:r w:rsidRPr="00611776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ent</w:t>
            </w:r>
            <w:r w:rsidRPr="00611776">
              <w:rPr>
                <w:rFonts w:asciiTheme="minorHAnsi" w:hAnsiTheme="minorHAnsi" w:cstheme="minorHAnsi"/>
                <w:spacing w:val="8"/>
                <w:position w:val="-1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P</w:t>
            </w:r>
            <w:r w:rsidRPr="00611776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l</w:t>
            </w:r>
            <w:r w:rsidRPr="00611776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ant</w:t>
            </w:r>
            <w:r w:rsidRPr="00611776">
              <w:rPr>
                <w:rFonts w:asciiTheme="minorHAnsi" w:hAnsiTheme="minorHAnsi" w:cstheme="minorHAnsi"/>
                <w:spacing w:val="6"/>
                <w:position w:val="-1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(</w:t>
            </w:r>
            <w:r w:rsidRPr="00611776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P)</w:t>
            </w:r>
            <w:r w:rsidRPr="00611776">
              <w:rPr>
                <w:rFonts w:asciiTheme="minorHAnsi" w:hAnsiTheme="minorHAnsi" w:cstheme="minorHAnsi"/>
                <w:spacing w:val="8"/>
                <w:position w:val="-1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and</w:t>
            </w:r>
            <w:r w:rsidRPr="00611776">
              <w:rPr>
                <w:rFonts w:asciiTheme="minorHAnsi" w:hAnsiTheme="minorHAnsi" w:cstheme="minorHAnsi"/>
                <w:spacing w:val="5"/>
                <w:position w:val="-1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spacing w:val="8"/>
                <w:position w:val="-1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D</w:t>
            </w:r>
            <w:r w:rsidRPr="00611776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g</w:t>
            </w:r>
            <w:r w:rsidRPr="00611776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n,</w:t>
            </w:r>
            <w:r w:rsidRPr="00611776">
              <w:rPr>
                <w:rFonts w:asciiTheme="minorHAnsi" w:hAnsiTheme="minorHAnsi" w:cstheme="minorHAnsi"/>
                <w:spacing w:val="7"/>
                <w:position w:val="-1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Pro</w:t>
            </w:r>
            <w:r w:rsidRPr="00611776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c</w:t>
            </w:r>
            <w:r w:rsidRPr="00611776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e</w:t>
            </w:r>
            <w:r w:rsidRPr="00611776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spacing w:val="8"/>
                <w:position w:val="-1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co</w:t>
            </w:r>
            <w:r w:rsidRPr="00611776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n</w:t>
            </w:r>
            <w:r w:rsidRPr="00611776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o</w:t>
            </w:r>
            <w:r w:rsidRPr="00611776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l</w:t>
            </w:r>
            <w:r w:rsidRPr="00611776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,</w:t>
            </w:r>
            <w:r w:rsidRPr="00611776">
              <w:rPr>
                <w:rFonts w:asciiTheme="minorHAnsi" w:hAnsiTheme="minorHAnsi" w:cstheme="minorHAnsi"/>
                <w:spacing w:val="7"/>
                <w:position w:val="-1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Q</w:t>
            </w:r>
            <w:r w:rsidRPr="00611776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u</w:t>
            </w:r>
            <w:r w:rsidRPr="00611776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l</w:t>
            </w:r>
            <w:r w:rsidRPr="00611776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i</w:t>
            </w:r>
            <w:r w:rsidRPr="00611776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611776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y</w:t>
            </w:r>
            <w:r w:rsidRPr="00611776">
              <w:rPr>
                <w:rFonts w:asciiTheme="minorHAnsi" w:hAnsiTheme="minorHAnsi" w:cstheme="minorHAnsi"/>
                <w:spacing w:val="5"/>
                <w:position w:val="-1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s</w:t>
            </w:r>
            <w:r w:rsidRPr="00611776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u</w:t>
            </w:r>
            <w:r w:rsidRPr="00611776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r</w:t>
            </w:r>
            <w:r w:rsidRPr="00611776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nce</w:t>
            </w:r>
            <w:r w:rsidRPr="00611776">
              <w:rPr>
                <w:rFonts w:asciiTheme="minorHAnsi" w:hAnsiTheme="minorHAnsi" w:cstheme="minorHAnsi"/>
                <w:spacing w:val="8"/>
                <w:position w:val="-1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and</w:t>
            </w:r>
            <w:r w:rsidRPr="00611776">
              <w:rPr>
                <w:rFonts w:asciiTheme="minorHAnsi" w:hAnsiTheme="minorHAnsi" w:cstheme="minorHAnsi"/>
                <w:spacing w:val="7"/>
                <w:position w:val="-1"/>
                <w:sz w:val="22"/>
                <w:szCs w:val="22"/>
              </w:rPr>
              <w:t xml:space="preserve"> </w:t>
            </w:r>
            <w:r w:rsidRPr="00611776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Q</w:t>
            </w:r>
            <w:r w:rsidRPr="00611776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u</w:t>
            </w:r>
            <w:r w:rsidRPr="00611776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a</w:t>
            </w:r>
            <w:r w:rsidRPr="00611776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l</w:t>
            </w:r>
            <w:r w:rsidRPr="00611776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it</w:t>
            </w:r>
            <w:r w:rsidRPr="00611776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y</w:t>
            </w:r>
          </w:p>
        </w:tc>
      </w:tr>
    </w:tbl>
    <w:p w14:paraId="48681AB2" w14:textId="77777777" w:rsidR="00844A6A" w:rsidRPr="00611776" w:rsidRDefault="00AD289A" w:rsidP="00611776">
      <w:pPr>
        <w:spacing w:before="42"/>
        <w:ind w:left="904"/>
        <w:rPr>
          <w:rFonts w:asciiTheme="minorHAnsi" w:hAnsiTheme="minorHAnsi" w:cstheme="minorHAnsi"/>
          <w:sz w:val="22"/>
          <w:szCs w:val="22"/>
        </w:rPr>
      </w:pPr>
      <w:r w:rsidRPr="00611776">
        <w:rPr>
          <w:rFonts w:asciiTheme="minorHAnsi" w:hAnsiTheme="minorHAnsi" w:cstheme="minorHAnsi"/>
          <w:sz w:val="22"/>
          <w:szCs w:val="22"/>
        </w:rPr>
        <w:pict w14:anchorId="21B2F372"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90pt;margin-top:233.1pt;width:468pt;height:28.3pt;z-index:-251658240;mso-position-horizontal-relative:page;mso-position-vertical-relative:page" filled="f" stroked="f">
            <v:textbox inset="0,0,0,0">
              <w:txbxContent>
                <w:p w14:paraId="24E302D2" w14:textId="77777777" w:rsidR="00844A6A" w:rsidRDefault="00AD289A">
                  <w:pPr>
                    <w:spacing w:line="160" w:lineRule="exact"/>
                    <w:ind w:left="360"/>
                    <w:rPr>
                      <w:rFonts w:ascii="Segoe MDL2 Assets" w:eastAsia="Segoe MDL2 Assets" w:hAnsi="Segoe MDL2 Assets" w:cs="Segoe MDL2 Assets"/>
                      <w:sz w:val="22"/>
                      <w:szCs w:val="22"/>
                    </w:rPr>
                  </w:pPr>
                  <w:r>
                    <w:rPr>
                      <w:rFonts w:ascii="Segoe MDL2 Assets" w:eastAsia="Segoe MDL2 Assets" w:hAnsi="Segoe MDL2 Assets" w:cs="Segoe MDL2 Assets"/>
                      <w:w w:val="79"/>
                      <w:position w:val="-4"/>
                      <w:sz w:val="22"/>
                      <w:szCs w:val="22"/>
                    </w:rPr>
                    <w:t></w:t>
                  </w:r>
                </w:p>
              </w:txbxContent>
            </v:textbox>
            <w10:wrap anchorx="page" anchory="page"/>
          </v:shape>
        </w:pic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11776">
        <w:rPr>
          <w:rFonts w:asciiTheme="minorHAnsi" w:hAnsiTheme="minorHAnsi" w:cstheme="minorHAnsi"/>
          <w:sz w:val="22"/>
          <w:szCs w:val="22"/>
        </w:rPr>
        <w:t>on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11776">
        <w:rPr>
          <w:rFonts w:asciiTheme="minorHAnsi" w:hAnsiTheme="minorHAnsi" w:cstheme="minorHAnsi"/>
          <w:sz w:val="22"/>
          <w:szCs w:val="22"/>
        </w:rPr>
        <w:t xml:space="preserve">, 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611776">
        <w:rPr>
          <w:rFonts w:asciiTheme="minorHAnsi" w:hAnsiTheme="minorHAnsi" w:cstheme="minorHAnsi"/>
          <w:sz w:val="22"/>
          <w:szCs w:val="22"/>
        </w:rPr>
        <w:t>p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611776">
        <w:rPr>
          <w:rFonts w:asciiTheme="minorHAnsi" w:hAnsiTheme="minorHAnsi" w:cstheme="minorHAnsi"/>
          <w:sz w:val="22"/>
          <w:szCs w:val="22"/>
        </w:rPr>
        <w:t>on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and M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611776">
        <w:rPr>
          <w:rFonts w:asciiTheme="minorHAnsi" w:hAnsiTheme="minorHAnsi" w:cstheme="minorHAnsi"/>
          <w:sz w:val="22"/>
          <w:szCs w:val="22"/>
        </w:rPr>
        <w:t>n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11776">
        <w:rPr>
          <w:rFonts w:asciiTheme="minorHAnsi" w:hAnsiTheme="minorHAnsi" w:cstheme="minorHAnsi"/>
          <w:sz w:val="22"/>
          <w:szCs w:val="22"/>
        </w:rPr>
        <w:t>en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>nc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s</w:t>
      </w:r>
    </w:p>
    <w:p w14:paraId="5CD4E82B" w14:textId="77777777" w:rsidR="00844A6A" w:rsidRPr="00611776" w:rsidRDefault="00AD289A" w:rsidP="00611776">
      <w:pPr>
        <w:spacing w:before="25"/>
        <w:ind w:left="904" w:right="82" w:hanging="360"/>
        <w:rPr>
          <w:rFonts w:asciiTheme="minorHAnsi" w:hAnsiTheme="minorHAnsi" w:cstheme="minorHAnsi"/>
          <w:sz w:val="22"/>
          <w:szCs w:val="22"/>
        </w:rPr>
        <w:sectPr w:rsidR="00844A6A" w:rsidRPr="00611776">
          <w:pgSz w:w="12240" w:h="15840"/>
          <w:pgMar w:top="1480" w:right="960" w:bottom="280" w:left="1660" w:header="0" w:footer="926" w:gutter="0"/>
          <w:cols w:space="720"/>
        </w:sectPr>
      </w:pPr>
      <w:r w:rsidRPr="00611776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611776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Sol</w:t>
      </w:r>
      <w:r w:rsidRPr="0061177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611776">
        <w:rPr>
          <w:rFonts w:asciiTheme="minorHAnsi" w:hAnsiTheme="minorHAnsi" w:cstheme="minorHAnsi"/>
          <w:sz w:val="22"/>
          <w:szCs w:val="22"/>
        </w:rPr>
        <w:t>d</w:t>
      </w:r>
      <w:r w:rsidRPr="0061177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Wa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11776">
        <w:rPr>
          <w:rFonts w:asciiTheme="minorHAnsi" w:hAnsiTheme="minorHAnsi" w:cstheme="minorHAnsi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M</w:t>
      </w:r>
      <w:r w:rsidRPr="0061177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>na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11776">
        <w:rPr>
          <w:rFonts w:asciiTheme="minorHAnsi" w:hAnsiTheme="minorHAnsi" w:cstheme="minorHAnsi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611776">
        <w:rPr>
          <w:rFonts w:asciiTheme="minorHAnsi" w:hAnsiTheme="minorHAnsi" w:cstheme="minorHAnsi"/>
          <w:sz w:val="22"/>
          <w:szCs w:val="22"/>
        </w:rPr>
        <w:t>en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11776">
        <w:rPr>
          <w:rFonts w:asciiTheme="minorHAnsi" w:hAnsiTheme="minorHAnsi" w:cstheme="minorHAnsi"/>
          <w:sz w:val="22"/>
          <w:szCs w:val="22"/>
        </w:rPr>
        <w:t>,</w:t>
      </w:r>
      <w:r w:rsidRPr="00611776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En</w:t>
      </w:r>
      <w:r w:rsidRPr="00611776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611776">
        <w:rPr>
          <w:rFonts w:asciiTheme="minorHAnsi" w:hAnsiTheme="minorHAnsi" w:cstheme="minorHAnsi"/>
          <w:sz w:val="22"/>
          <w:szCs w:val="22"/>
        </w:rPr>
        <w:t>on</w:t>
      </w:r>
      <w:r w:rsidRPr="0061177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11776">
        <w:rPr>
          <w:rFonts w:asciiTheme="minorHAnsi" w:hAnsiTheme="minorHAnsi" w:cstheme="minorHAnsi"/>
          <w:sz w:val="22"/>
          <w:szCs w:val="22"/>
        </w:rPr>
        <w:t>en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11776">
        <w:rPr>
          <w:rFonts w:asciiTheme="minorHAnsi" w:hAnsiTheme="minorHAnsi" w:cstheme="minorHAnsi"/>
          <w:sz w:val="22"/>
          <w:szCs w:val="22"/>
        </w:rPr>
        <w:t>al</w:t>
      </w:r>
      <w:r w:rsidRPr="00611776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En</w:t>
      </w:r>
      <w:r w:rsidRPr="00611776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11776">
        <w:rPr>
          <w:rFonts w:asciiTheme="minorHAnsi" w:hAnsiTheme="minorHAnsi" w:cstheme="minorHAnsi"/>
          <w:sz w:val="22"/>
          <w:szCs w:val="22"/>
        </w:rPr>
        <w:t>n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ng</w:t>
      </w:r>
      <w:r w:rsidRPr="00611776">
        <w:rPr>
          <w:rFonts w:asciiTheme="minorHAnsi" w:hAnsiTheme="minorHAnsi" w:cstheme="minorHAnsi"/>
          <w:sz w:val="22"/>
          <w:szCs w:val="22"/>
        </w:rPr>
        <w:t>,</w:t>
      </w:r>
      <w:r w:rsidRPr="00611776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Wa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11776">
        <w:rPr>
          <w:rFonts w:asciiTheme="minorHAnsi" w:hAnsiTheme="minorHAnsi" w:cstheme="minorHAnsi"/>
          <w:sz w:val="22"/>
          <w:szCs w:val="22"/>
        </w:rPr>
        <w:t>er</w:t>
      </w:r>
      <w:r w:rsidRPr="00611776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>nd</w:t>
      </w:r>
      <w:r w:rsidRPr="00611776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W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>s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11776">
        <w:rPr>
          <w:rFonts w:asciiTheme="minorHAnsi" w:hAnsiTheme="minorHAnsi" w:cstheme="minorHAnsi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W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11776">
        <w:rPr>
          <w:rFonts w:asciiTheme="minorHAnsi" w:hAnsiTheme="minorHAnsi" w:cstheme="minorHAnsi"/>
          <w:sz w:val="22"/>
          <w:szCs w:val="22"/>
        </w:rPr>
        <w:t>er</w:t>
      </w:r>
      <w:r w:rsidRPr="0061177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611776">
        <w:rPr>
          <w:rFonts w:asciiTheme="minorHAnsi" w:hAnsiTheme="minorHAnsi" w:cstheme="minorHAnsi"/>
          <w:sz w:val="22"/>
          <w:szCs w:val="22"/>
        </w:rPr>
        <w:t>ea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1177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11776">
        <w:rPr>
          <w:rFonts w:asciiTheme="minorHAnsi" w:hAnsiTheme="minorHAnsi" w:cstheme="minorHAnsi"/>
          <w:sz w:val="22"/>
          <w:szCs w:val="22"/>
        </w:rPr>
        <w:t>en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11776">
        <w:rPr>
          <w:rFonts w:asciiTheme="minorHAnsi" w:hAnsiTheme="minorHAnsi" w:cstheme="minorHAnsi"/>
          <w:sz w:val="22"/>
          <w:szCs w:val="22"/>
        </w:rPr>
        <w:t>,</w:t>
      </w:r>
      <w:r w:rsidRPr="00611776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611776">
        <w:rPr>
          <w:rFonts w:asciiTheme="minorHAnsi" w:hAnsiTheme="minorHAnsi" w:cstheme="minorHAnsi"/>
          <w:sz w:val="22"/>
          <w:szCs w:val="22"/>
        </w:rPr>
        <w:t>r po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611776">
        <w:rPr>
          <w:rFonts w:asciiTheme="minorHAnsi" w:hAnsiTheme="minorHAnsi" w:cstheme="minorHAnsi"/>
          <w:sz w:val="22"/>
          <w:szCs w:val="22"/>
        </w:rPr>
        <w:t>u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11776">
        <w:rPr>
          <w:rFonts w:asciiTheme="minorHAnsi" w:hAnsiTheme="minorHAnsi" w:cstheme="minorHAnsi"/>
          <w:sz w:val="22"/>
          <w:szCs w:val="22"/>
        </w:rPr>
        <w:t>on c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611776">
        <w:rPr>
          <w:rFonts w:asciiTheme="minorHAnsi" w:hAnsiTheme="minorHAnsi" w:cstheme="minorHAnsi"/>
          <w:sz w:val="22"/>
          <w:szCs w:val="22"/>
        </w:rPr>
        <w:t>n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11776">
        <w:rPr>
          <w:rFonts w:asciiTheme="minorHAnsi" w:hAnsiTheme="minorHAnsi" w:cstheme="minorHAnsi"/>
          <w:sz w:val="22"/>
          <w:szCs w:val="22"/>
        </w:rPr>
        <w:t>ol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 xml:space="preserve">and </w:t>
      </w:r>
      <w:r w:rsidRPr="0061177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611776">
        <w:rPr>
          <w:rFonts w:asciiTheme="minorHAnsi" w:hAnsiTheme="minorHAnsi" w:cstheme="minorHAnsi"/>
          <w:sz w:val="22"/>
          <w:szCs w:val="22"/>
        </w:rPr>
        <w:t>on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11776">
        <w:rPr>
          <w:rFonts w:asciiTheme="minorHAnsi" w:hAnsiTheme="minorHAnsi" w:cstheme="minorHAnsi"/>
          <w:sz w:val="22"/>
          <w:szCs w:val="22"/>
        </w:rPr>
        <w:t>o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611776">
        <w:rPr>
          <w:rFonts w:asciiTheme="minorHAnsi" w:hAnsiTheme="minorHAnsi" w:cstheme="minorHAnsi"/>
          <w:sz w:val="22"/>
          <w:szCs w:val="22"/>
        </w:rPr>
        <w:t>ng</w:t>
      </w:r>
      <w:r w:rsidRPr="00611776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En</w:t>
      </w:r>
      <w:r w:rsidRPr="00611776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611776">
        <w:rPr>
          <w:rFonts w:asciiTheme="minorHAnsi" w:hAnsiTheme="minorHAnsi" w:cstheme="minorHAnsi"/>
          <w:sz w:val="22"/>
          <w:szCs w:val="22"/>
        </w:rPr>
        <w:t>on</w:t>
      </w:r>
      <w:r w:rsidRPr="0061177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11776">
        <w:rPr>
          <w:rFonts w:asciiTheme="minorHAnsi" w:hAnsiTheme="minorHAnsi" w:cstheme="minorHAnsi"/>
          <w:sz w:val="22"/>
          <w:szCs w:val="22"/>
        </w:rPr>
        <w:t>en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>l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61177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11776">
        <w:rPr>
          <w:rFonts w:asciiTheme="minorHAnsi" w:hAnsiTheme="minorHAnsi" w:cstheme="minorHAnsi"/>
          <w:sz w:val="22"/>
          <w:szCs w:val="22"/>
        </w:rPr>
        <w:t>pact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>s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611776">
        <w:rPr>
          <w:rFonts w:asciiTheme="minorHAnsi" w:hAnsiTheme="minorHAnsi" w:cstheme="minorHAnsi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11776">
        <w:rPr>
          <w:rFonts w:asciiTheme="minorHAnsi" w:hAnsiTheme="minorHAnsi" w:cstheme="minorHAnsi"/>
          <w:sz w:val="22"/>
          <w:szCs w:val="22"/>
        </w:rPr>
        <w:t>s</w:t>
      </w:r>
      <w:r w:rsidRPr="0061177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611776">
        <w:rPr>
          <w:rFonts w:asciiTheme="minorHAnsi" w:hAnsiTheme="minorHAnsi" w:cstheme="minorHAnsi"/>
          <w:sz w:val="22"/>
          <w:szCs w:val="22"/>
        </w:rPr>
        <w:t>en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11776">
        <w:rPr>
          <w:rFonts w:asciiTheme="minorHAnsi" w:hAnsiTheme="minorHAnsi" w:cstheme="minorHAnsi"/>
          <w:sz w:val="22"/>
          <w:szCs w:val="22"/>
        </w:rPr>
        <w:t>, En</w:t>
      </w:r>
      <w:r w:rsidRPr="00611776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11776">
        <w:rPr>
          <w:rFonts w:asciiTheme="minorHAnsi" w:hAnsiTheme="minorHAnsi" w:cstheme="minorHAnsi"/>
          <w:sz w:val="22"/>
          <w:szCs w:val="22"/>
        </w:rPr>
        <w:t>on</w:t>
      </w:r>
      <w:r w:rsidRPr="0061177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11776">
        <w:rPr>
          <w:rFonts w:asciiTheme="minorHAnsi" w:hAnsiTheme="minorHAnsi" w:cstheme="minorHAnsi"/>
          <w:sz w:val="22"/>
          <w:szCs w:val="22"/>
        </w:rPr>
        <w:t>en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11776">
        <w:rPr>
          <w:rFonts w:asciiTheme="minorHAnsi" w:hAnsiTheme="minorHAnsi" w:cstheme="minorHAnsi"/>
          <w:sz w:val="22"/>
          <w:szCs w:val="22"/>
        </w:rPr>
        <w:t>al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Mo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611776">
        <w:rPr>
          <w:rFonts w:asciiTheme="minorHAnsi" w:hAnsiTheme="minorHAnsi" w:cstheme="minorHAnsi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11776">
        <w:rPr>
          <w:rFonts w:asciiTheme="minorHAnsi" w:hAnsiTheme="minorHAnsi" w:cstheme="minorHAnsi"/>
          <w:sz w:val="22"/>
          <w:szCs w:val="22"/>
        </w:rPr>
        <w:t>n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11776">
        <w:rPr>
          <w:rFonts w:asciiTheme="minorHAnsi" w:hAnsiTheme="minorHAnsi" w:cstheme="minorHAnsi"/>
          <w:sz w:val="22"/>
          <w:szCs w:val="22"/>
        </w:rPr>
        <w:t>,</w:t>
      </w:r>
    </w:p>
    <w:p w14:paraId="6EDB9ABA" w14:textId="77777777" w:rsidR="00844A6A" w:rsidRPr="00611776" w:rsidRDefault="00844A6A" w:rsidP="00611776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9CBBAFE" w14:textId="77777777" w:rsidR="00844A6A" w:rsidRPr="00611776" w:rsidRDefault="00844A6A" w:rsidP="00611776">
      <w:pPr>
        <w:rPr>
          <w:rFonts w:asciiTheme="minorHAnsi" w:hAnsiTheme="minorHAnsi" w:cstheme="minorHAnsi"/>
          <w:sz w:val="22"/>
          <w:szCs w:val="22"/>
        </w:rPr>
      </w:pPr>
    </w:p>
    <w:p w14:paraId="17D191FF" w14:textId="77777777" w:rsidR="00844A6A" w:rsidRPr="00611776" w:rsidRDefault="00AD289A" w:rsidP="00611776">
      <w:pPr>
        <w:spacing w:before="29"/>
        <w:ind w:left="284"/>
        <w:rPr>
          <w:rFonts w:asciiTheme="minorHAnsi" w:hAnsiTheme="minorHAnsi" w:cstheme="minorHAnsi"/>
          <w:sz w:val="22"/>
          <w:szCs w:val="22"/>
        </w:rPr>
      </w:pPr>
      <w:r w:rsidRPr="00611776">
        <w:rPr>
          <w:rFonts w:asciiTheme="minorHAnsi" w:hAnsiTheme="minorHAnsi" w:cstheme="minorHAnsi"/>
          <w:sz w:val="22"/>
          <w:szCs w:val="22"/>
        </w:rPr>
        <w:pict w14:anchorId="69322791">
          <v:shape id="_x0000_s1030" type="#_x0000_t202" style="position:absolute;left:0;text-align:left;margin-left:90pt;margin-top:-2.35pt;width:468pt;height:29.3pt;z-index:-251657216;mso-position-horizontal-relative:page" filled="f" stroked="f">
            <v:textbox inset="0,0,0,0">
              <w:txbxContent>
                <w:p w14:paraId="165C95B9" w14:textId="77777777" w:rsidR="00844A6A" w:rsidRDefault="00844A6A">
                  <w:pPr>
                    <w:spacing w:line="100" w:lineRule="exact"/>
                    <w:rPr>
                      <w:sz w:val="10"/>
                      <w:szCs w:val="10"/>
                    </w:rPr>
                  </w:pPr>
                </w:p>
                <w:p w14:paraId="78E8897C" w14:textId="77777777" w:rsidR="00844A6A" w:rsidRDefault="00844A6A">
                  <w:pPr>
                    <w:spacing w:line="200" w:lineRule="exact"/>
                  </w:pPr>
                </w:p>
                <w:p w14:paraId="0BEF4B7E" w14:textId="77777777" w:rsidR="00844A6A" w:rsidRDefault="00AD289A">
                  <w:pPr>
                    <w:ind w:left="406"/>
                    <w:rPr>
                      <w:rFonts w:ascii="Segoe MDL2 Assets" w:eastAsia="Segoe MDL2 Assets" w:hAnsi="Segoe MDL2 Assets" w:cs="Segoe MDL2 Assets"/>
                      <w:sz w:val="24"/>
                      <w:szCs w:val="24"/>
                    </w:rPr>
                  </w:pPr>
                  <w:r>
                    <w:rPr>
                      <w:rFonts w:ascii="Segoe MDL2 Assets" w:eastAsia="Segoe MDL2 Assets" w:hAnsi="Segoe MDL2 Assets" w:cs="Segoe MDL2 Assets"/>
                      <w:w w:val="79"/>
                      <w:sz w:val="24"/>
                      <w:szCs w:val="24"/>
                    </w:rPr>
                    <w:t></w:t>
                  </w:r>
                </w:p>
              </w:txbxContent>
            </v:textbox>
            <w10:wrap anchorx="page"/>
          </v:shape>
        </w:pict>
      </w:r>
      <w:r w:rsidRPr="00611776">
        <w:rPr>
          <w:rFonts w:asciiTheme="minorHAnsi" w:hAnsiTheme="minorHAnsi" w:cstheme="minorHAnsi"/>
          <w:sz w:val="22"/>
          <w:szCs w:val="22"/>
        </w:rPr>
        <w:pict w14:anchorId="4424C6A2">
          <v:group id="_x0000_s1028" style="position:absolute;left:0;text-align:left;margin-left:90pt;margin-top:-2.35pt;width:468pt;height:27pt;z-index:-251655168;mso-position-horizontal-relative:page" coordorigin="1800,-47" coordsize="9360,540">
            <v:shape id="_x0000_s1029" style="position:absolute;left:1800;top:-47;width:9360;height:540" coordorigin="1800,-47" coordsize="9360,540" path="m1800,493r9360,l11160,-47r-9360,l1800,493xe" fillcolor="silver" stroked="f">
              <v:path arrowok="t"/>
            </v:shape>
            <w10:wrap anchorx="page"/>
          </v:group>
        </w:pict>
      </w:r>
      <w:r w:rsidRPr="00611776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P</w:t>
      </w:r>
      <w:r w:rsidRPr="0061177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611776">
        <w:rPr>
          <w:rFonts w:asciiTheme="minorHAnsi" w:hAnsiTheme="minorHAnsi" w:cstheme="minorHAnsi"/>
          <w:b/>
          <w:position w:val="-1"/>
          <w:sz w:val="22"/>
          <w:szCs w:val="22"/>
        </w:rPr>
        <w:t>so</w:t>
      </w:r>
      <w:r w:rsidRPr="0061177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n</w:t>
      </w:r>
      <w:r w:rsidRPr="00611776">
        <w:rPr>
          <w:rFonts w:asciiTheme="minorHAnsi" w:hAnsiTheme="minorHAnsi" w:cstheme="minorHAnsi"/>
          <w:b/>
          <w:position w:val="-1"/>
          <w:sz w:val="22"/>
          <w:szCs w:val="22"/>
        </w:rPr>
        <w:t>al P</w:t>
      </w:r>
      <w:r w:rsidRPr="0061177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611776">
        <w:rPr>
          <w:rFonts w:asciiTheme="minorHAnsi" w:hAnsiTheme="minorHAnsi" w:cstheme="minorHAnsi"/>
          <w:b/>
          <w:position w:val="-1"/>
          <w:sz w:val="22"/>
          <w:szCs w:val="22"/>
        </w:rPr>
        <w:t>o</w:t>
      </w:r>
      <w:r w:rsidRPr="0061177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f</w:t>
      </w:r>
      <w:r w:rsidRPr="00611776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61177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l</w:t>
      </w:r>
      <w:r w:rsidRPr="00611776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</w:p>
    <w:p w14:paraId="5DDA9084" w14:textId="77777777" w:rsidR="00844A6A" w:rsidRPr="00611776" w:rsidRDefault="00844A6A" w:rsidP="0061177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4E71097" w14:textId="77777777" w:rsidR="00844A6A" w:rsidRPr="00611776" w:rsidRDefault="00844A6A" w:rsidP="00611776">
      <w:pPr>
        <w:rPr>
          <w:rFonts w:asciiTheme="minorHAnsi" w:hAnsiTheme="minorHAnsi" w:cstheme="minorHAnsi"/>
          <w:sz w:val="22"/>
          <w:szCs w:val="22"/>
        </w:rPr>
      </w:pPr>
    </w:p>
    <w:p w14:paraId="4F743544" w14:textId="77777777" w:rsidR="00844A6A" w:rsidRPr="00611776" w:rsidRDefault="00844A6A" w:rsidP="00611776">
      <w:pPr>
        <w:rPr>
          <w:rFonts w:asciiTheme="minorHAnsi" w:hAnsiTheme="minorHAnsi" w:cstheme="minorHAnsi"/>
          <w:sz w:val="22"/>
          <w:szCs w:val="22"/>
        </w:rPr>
      </w:pPr>
    </w:p>
    <w:p w14:paraId="382C4553" w14:textId="77777777" w:rsidR="00844A6A" w:rsidRPr="00611776" w:rsidRDefault="00AD289A" w:rsidP="00611776">
      <w:pPr>
        <w:spacing w:before="32"/>
        <w:ind w:left="906"/>
        <w:rPr>
          <w:rFonts w:asciiTheme="minorHAnsi" w:hAnsiTheme="minorHAnsi" w:cstheme="minorHAnsi"/>
          <w:sz w:val="22"/>
          <w:szCs w:val="22"/>
        </w:rPr>
      </w:pPr>
      <w:r w:rsidRPr="0061177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611776">
        <w:rPr>
          <w:rFonts w:asciiTheme="minorHAnsi" w:hAnsiTheme="minorHAnsi" w:cstheme="minorHAnsi"/>
          <w:sz w:val="22"/>
          <w:szCs w:val="22"/>
        </w:rPr>
        <w:t>a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611776">
        <w:rPr>
          <w:rFonts w:asciiTheme="minorHAnsi" w:hAnsiTheme="minorHAnsi" w:cstheme="minorHAnsi"/>
          <w:sz w:val="22"/>
          <w:szCs w:val="22"/>
        </w:rPr>
        <w:t>o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611776">
        <w:rPr>
          <w:rFonts w:asciiTheme="minorHAnsi" w:hAnsiTheme="minorHAnsi" w:cstheme="minorHAnsi"/>
          <w:sz w:val="22"/>
          <w:szCs w:val="22"/>
        </w:rPr>
        <w:t>a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611776">
        <w:rPr>
          <w:rFonts w:asciiTheme="minorHAnsi" w:hAnsiTheme="minorHAnsi" w:cstheme="minorHAnsi"/>
          <w:sz w:val="22"/>
          <w:szCs w:val="22"/>
        </w:rPr>
        <w:t xml:space="preserve">y                                </w:t>
      </w:r>
      <w:r w:rsidRPr="00611776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 xml:space="preserve">:         </w:t>
      </w:r>
      <w:r w:rsidRPr="00611776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11776">
        <w:rPr>
          <w:rFonts w:asciiTheme="minorHAnsi" w:hAnsiTheme="minorHAnsi" w:cstheme="minorHAnsi"/>
          <w:sz w:val="22"/>
          <w:szCs w:val="22"/>
        </w:rPr>
        <w:t>nd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11776">
        <w:rPr>
          <w:rFonts w:asciiTheme="minorHAnsi" w:hAnsiTheme="minorHAnsi" w:cstheme="minorHAnsi"/>
          <w:sz w:val="22"/>
          <w:szCs w:val="22"/>
        </w:rPr>
        <w:t>an</w:t>
      </w:r>
    </w:p>
    <w:p w14:paraId="156C4FE8" w14:textId="77777777" w:rsidR="00844A6A" w:rsidRPr="00611776" w:rsidRDefault="00AD289A" w:rsidP="00611776">
      <w:pPr>
        <w:spacing w:before="37"/>
        <w:ind w:left="906"/>
        <w:rPr>
          <w:rFonts w:asciiTheme="minorHAnsi" w:hAnsiTheme="minorHAnsi" w:cstheme="minorHAnsi"/>
          <w:sz w:val="22"/>
          <w:szCs w:val="22"/>
        </w:rPr>
      </w:pPr>
      <w:r w:rsidRPr="00611776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611776">
        <w:rPr>
          <w:rFonts w:asciiTheme="minorHAnsi" w:hAnsiTheme="minorHAnsi" w:cstheme="minorHAnsi"/>
          <w:sz w:val="22"/>
          <w:szCs w:val="22"/>
        </w:rPr>
        <w:t>a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11776">
        <w:rPr>
          <w:rFonts w:asciiTheme="minorHAnsi" w:hAnsiTheme="minorHAnsi" w:cstheme="minorHAnsi"/>
          <w:sz w:val="22"/>
          <w:szCs w:val="22"/>
        </w:rPr>
        <w:t xml:space="preserve">e 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611776">
        <w:rPr>
          <w:rFonts w:asciiTheme="minorHAnsi" w:hAnsiTheme="minorHAnsi" w:cstheme="minorHAnsi"/>
          <w:sz w:val="22"/>
          <w:szCs w:val="22"/>
        </w:rPr>
        <w:t>f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b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11776">
        <w:rPr>
          <w:rFonts w:asciiTheme="minorHAnsi" w:hAnsiTheme="minorHAnsi" w:cstheme="minorHAnsi"/>
          <w:sz w:val="22"/>
          <w:szCs w:val="22"/>
        </w:rPr>
        <w:t xml:space="preserve">h                              </w:t>
      </w:r>
      <w:r w:rsidRPr="0061177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 xml:space="preserve">:          </w:t>
      </w:r>
      <w:r w:rsidRPr="00611776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30.09.1988</w:t>
      </w:r>
    </w:p>
    <w:p w14:paraId="77422715" w14:textId="77777777" w:rsidR="00844A6A" w:rsidRPr="00611776" w:rsidRDefault="00AD289A" w:rsidP="00611776">
      <w:pPr>
        <w:spacing w:before="37"/>
        <w:ind w:left="906" w:right="4176"/>
        <w:rPr>
          <w:rFonts w:asciiTheme="minorHAnsi" w:hAnsiTheme="minorHAnsi" w:cstheme="minorHAnsi"/>
          <w:sz w:val="22"/>
          <w:szCs w:val="22"/>
        </w:rPr>
      </w:pPr>
      <w:r w:rsidRPr="00611776">
        <w:rPr>
          <w:rFonts w:asciiTheme="minorHAnsi" w:hAnsiTheme="minorHAnsi" w:cstheme="minorHAnsi"/>
          <w:sz w:val="22"/>
          <w:szCs w:val="22"/>
        </w:rPr>
        <w:t>Sex</w:t>
      </w:r>
      <w:r w:rsidRPr="00611776">
        <w:rPr>
          <w:rFonts w:asciiTheme="minorHAnsi" w:hAnsiTheme="minorHAnsi" w:cstheme="minorHAnsi"/>
          <w:sz w:val="22"/>
          <w:szCs w:val="22"/>
        </w:rPr>
        <w:t xml:space="preserve">                                            </w:t>
      </w:r>
      <w:r w:rsidRPr="0061177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 xml:space="preserve">:          </w:t>
      </w:r>
      <w:r w:rsidRPr="00611776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M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611776">
        <w:rPr>
          <w:rFonts w:asciiTheme="minorHAnsi" w:hAnsiTheme="minorHAnsi" w:cstheme="minorHAnsi"/>
          <w:sz w:val="22"/>
          <w:szCs w:val="22"/>
        </w:rPr>
        <w:t>e Fa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11776">
        <w:rPr>
          <w:rFonts w:asciiTheme="minorHAnsi" w:hAnsiTheme="minorHAnsi" w:cstheme="minorHAnsi"/>
          <w:sz w:val="22"/>
          <w:szCs w:val="22"/>
        </w:rPr>
        <w:t>h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’</w:t>
      </w:r>
      <w:r w:rsidRPr="00611776">
        <w:rPr>
          <w:rFonts w:asciiTheme="minorHAnsi" w:hAnsiTheme="minorHAnsi" w:cstheme="minorHAnsi"/>
          <w:sz w:val="22"/>
          <w:szCs w:val="22"/>
        </w:rPr>
        <w:t>s n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61177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11776">
        <w:rPr>
          <w:rFonts w:asciiTheme="minorHAnsi" w:hAnsiTheme="minorHAnsi" w:cstheme="minorHAnsi"/>
          <w:sz w:val="22"/>
          <w:szCs w:val="22"/>
        </w:rPr>
        <w:t xml:space="preserve">e                           </w:t>
      </w:r>
      <w:r w:rsidRPr="00611776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 xml:space="preserve">:          </w:t>
      </w:r>
      <w:r w:rsidRPr="00611776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Sa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11776">
        <w:rPr>
          <w:rFonts w:asciiTheme="minorHAnsi" w:hAnsiTheme="minorHAnsi" w:cstheme="minorHAnsi"/>
          <w:sz w:val="22"/>
          <w:szCs w:val="22"/>
        </w:rPr>
        <w:t>h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611776">
        <w:rPr>
          <w:rFonts w:asciiTheme="minorHAnsi" w:hAnsiTheme="minorHAnsi" w:cstheme="minorHAnsi"/>
          <w:sz w:val="22"/>
          <w:szCs w:val="22"/>
        </w:rPr>
        <w:t>an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N M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11776">
        <w:rPr>
          <w:rFonts w:asciiTheme="minorHAnsi" w:hAnsiTheme="minorHAnsi" w:cstheme="minorHAnsi"/>
          <w:sz w:val="22"/>
          <w:szCs w:val="22"/>
        </w:rPr>
        <w:t>al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s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11776">
        <w:rPr>
          <w:rFonts w:asciiTheme="minorHAnsi" w:hAnsiTheme="minorHAnsi" w:cstheme="minorHAnsi"/>
          <w:sz w:val="22"/>
          <w:szCs w:val="22"/>
        </w:rPr>
        <w:t xml:space="preserve">us                            </w:t>
      </w:r>
      <w:r w:rsidRPr="00611776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 xml:space="preserve">:          </w:t>
      </w:r>
      <w:r w:rsidRPr="00611776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Sin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11776">
        <w:rPr>
          <w:rFonts w:asciiTheme="minorHAnsi" w:hAnsiTheme="minorHAnsi" w:cstheme="minorHAnsi"/>
          <w:sz w:val="22"/>
          <w:szCs w:val="22"/>
        </w:rPr>
        <w:t xml:space="preserve">e 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11776">
        <w:rPr>
          <w:rFonts w:asciiTheme="minorHAnsi" w:hAnsiTheme="minorHAnsi" w:cstheme="minorHAnsi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11776">
        <w:rPr>
          <w:rFonts w:asciiTheme="minorHAnsi" w:hAnsiTheme="minorHAnsi" w:cstheme="minorHAnsi"/>
          <w:sz w:val="22"/>
          <w:szCs w:val="22"/>
        </w:rPr>
        <w:t>on</w:t>
      </w:r>
      <w:r w:rsidRPr="00611776">
        <w:rPr>
          <w:rFonts w:asciiTheme="minorHAnsi" w:hAnsiTheme="minorHAnsi" w:cstheme="minorHAnsi"/>
          <w:sz w:val="22"/>
          <w:szCs w:val="22"/>
        </w:rPr>
        <w:t xml:space="preserve">                                    </w:t>
      </w:r>
      <w:r w:rsidRPr="00611776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 xml:space="preserve">:           </w:t>
      </w:r>
      <w:r w:rsidRPr="0061177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11776">
        <w:rPr>
          <w:rFonts w:asciiTheme="minorHAnsi" w:hAnsiTheme="minorHAnsi" w:cstheme="minorHAnsi"/>
          <w:sz w:val="22"/>
          <w:szCs w:val="22"/>
        </w:rPr>
        <w:t>ndu</w:t>
      </w:r>
    </w:p>
    <w:p w14:paraId="3FE24C7C" w14:textId="77777777" w:rsidR="00844A6A" w:rsidRPr="00611776" w:rsidRDefault="00AD289A" w:rsidP="00611776">
      <w:pPr>
        <w:ind w:left="906"/>
        <w:rPr>
          <w:rFonts w:asciiTheme="minorHAnsi" w:hAnsiTheme="minorHAnsi" w:cstheme="minorHAnsi"/>
          <w:sz w:val="22"/>
          <w:szCs w:val="22"/>
        </w:rPr>
      </w:pPr>
      <w:r w:rsidRPr="00611776">
        <w:rPr>
          <w:rFonts w:asciiTheme="minorHAnsi" w:hAnsiTheme="minorHAnsi" w:cstheme="minorHAnsi"/>
          <w:sz w:val="22"/>
          <w:szCs w:val="22"/>
        </w:rPr>
        <w:t>Lan</w:t>
      </w:r>
      <w:r w:rsidRPr="00611776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611776">
        <w:rPr>
          <w:rFonts w:asciiTheme="minorHAnsi" w:hAnsiTheme="minorHAnsi" w:cstheme="minorHAnsi"/>
          <w:sz w:val="22"/>
          <w:szCs w:val="22"/>
        </w:rPr>
        <w:t>ua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11776">
        <w:rPr>
          <w:rFonts w:asciiTheme="minorHAnsi" w:hAnsiTheme="minorHAnsi" w:cstheme="minorHAnsi"/>
          <w:sz w:val="22"/>
          <w:szCs w:val="22"/>
        </w:rPr>
        <w:t>es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 xml:space="preserve"> K</w:t>
      </w:r>
      <w:r w:rsidRPr="00611776">
        <w:rPr>
          <w:rFonts w:asciiTheme="minorHAnsi" w:hAnsiTheme="minorHAnsi" w:cstheme="minorHAnsi"/>
          <w:sz w:val="22"/>
          <w:szCs w:val="22"/>
        </w:rPr>
        <w:t>no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611776">
        <w:rPr>
          <w:rFonts w:asciiTheme="minorHAnsi" w:hAnsiTheme="minorHAnsi" w:cstheme="minorHAnsi"/>
          <w:sz w:val="22"/>
          <w:szCs w:val="22"/>
        </w:rPr>
        <w:t xml:space="preserve">n                    </w:t>
      </w:r>
      <w:r w:rsidRPr="00611776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 xml:space="preserve">:          </w:t>
      </w:r>
      <w:r w:rsidRPr="00611776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M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611776">
        <w:rPr>
          <w:rFonts w:asciiTheme="minorHAnsi" w:hAnsiTheme="minorHAnsi" w:cstheme="minorHAnsi"/>
          <w:sz w:val="22"/>
          <w:szCs w:val="22"/>
        </w:rPr>
        <w:t>a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611776">
        <w:rPr>
          <w:rFonts w:asciiTheme="minorHAnsi" w:hAnsiTheme="minorHAnsi" w:cstheme="minorHAnsi"/>
          <w:sz w:val="22"/>
          <w:szCs w:val="22"/>
        </w:rPr>
        <w:t>a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11776">
        <w:rPr>
          <w:rFonts w:asciiTheme="minorHAnsi" w:hAnsiTheme="minorHAnsi" w:cstheme="minorHAnsi"/>
          <w:sz w:val="22"/>
          <w:szCs w:val="22"/>
        </w:rPr>
        <w:t>a</w:t>
      </w:r>
      <w:r w:rsidRPr="0061177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611776">
        <w:rPr>
          <w:rFonts w:asciiTheme="minorHAnsi" w:hAnsiTheme="minorHAnsi" w:cstheme="minorHAnsi"/>
          <w:sz w:val="22"/>
          <w:szCs w:val="22"/>
        </w:rPr>
        <w:t>, En</w:t>
      </w:r>
      <w:r w:rsidRPr="00611776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611776">
        <w:rPr>
          <w:rFonts w:asciiTheme="minorHAnsi" w:hAnsiTheme="minorHAnsi" w:cstheme="minorHAnsi"/>
          <w:sz w:val="22"/>
          <w:szCs w:val="22"/>
        </w:rPr>
        <w:t>sh, Hi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611776">
        <w:rPr>
          <w:rFonts w:asciiTheme="minorHAnsi" w:hAnsiTheme="minorHAnsi" w:cstheme="minorHAnsi"/>
          <w:sz w:val="22"/>
          <w:szCs w:val="22"/>
        </w:rPr>
        <w:t>d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11776">
        <w:rPr>
          <w:rFonts w:asciiTheme="minorHAnsi" w:hAnsiTheme="minorHAnsi" w:cstheme="minorHAnsi"/>
          <w:sz w:val="22"/>
          <w:szCs w:val="22"/>
        </w:rPr>
        <w:t>,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and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611776">
        <w:rPr>
          <w:rFonts w:asciiTheme="minorHAnsi" w:hAnsiTheme="minorHAnsi" w:cstheme="minorHAnsi"/>
          <w:sz w:val="22"/>
          <w:szCs w:val="22"/>
        </w:rPr>
        <w:t>a</w:t>
      </w:r>
      <w:r w:rsidRPr="0061177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11776">
        <w:rPr>
          <w:rFonts w:asciiTheme="minorHAnsi" w:hAnsiTheme="minorHAnsi" w:cstheme="minorHAnsi"/>
          <w:sz w:val="22"/>
          <w:szCs w:val="22"/>
        </w:rPr>
        <w:t>l</w:t>
      </w:r>
    </w:p>
    <w:p w14:paraId="679D14A0" w14:textId="77777777" w:rsidR="00844A6A" w:rsidRPr="00611776" w:rsidRDefault="00AD289A" w:rsidP="00611776">
      <w:pPr>
        <w:spacing w:before="37"/>
        <w:ind w:left="860"/>
        <w:rPr>
          <w:rFonts w:asciiTheme="minorHAnsi" w:hAnsiTheme="minorHAnsi" w:cstheme="minorHAnsi"/>
          <w:sz w:val="22"/>
          <w:szCs w:val="22"/>
        </w:rPr>
      </w:pPr>
      <w:r w:rsidRPr="006117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>dd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11776">
        <w:rPr>
          <w:rFonts w:asciiTheme="minorHAnsi" w:hAnsiTheme="minorHAnsi" w:cstheme="minorHAnsi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611776">
        <w:rPr>
          <w:rFonts w:asciiTheme="minorHAnsi" w:hAnsiTheme="minorHAnsi" w:cstheme="minorHAnsi"/>
          <w:sz w:val="22"/>
          <w:szCs w:val="22"/>
        </w:rPr>
        <w:t xml:space="preserve">s                                      </w:t>
      </w:r>
      <w:r w:rsidRPr="0061177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 xml:space="preserve">:          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Pa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11776">
        <w:rPr>
          <w:rFonts w:asciiTheme="minorHAnsi" w:hAnsiTheme="minorHAnsi" w:cstheme="minorHAnsi"/>
          <w:sz w:val="22"/>
          <w:szCs w:val="22"/>
        </w:rPr>
        <w:t>h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611776">
        <w:rPr>
          <w:rFonts w:asciiTheme="minorHAnsi" w:hAnsiTheme="minorHAnsi" w:cstheme="minorHAnsi"/>
          <w:sz w:val="22"/>
          <w:szCs w:val="22"/>
        </w:rPr>
        <w:t>ch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11776">
        <w:rPr>
          <w:rFonts w:asciiTheme="minorHAnsi" w:hAnsiTheme="minorHAnsi" w:cstheme="minorHAnsi"/>
          <w:sz w:val="22"/>
          <w:szCs w:val="22"/>
        </w:rPr>
        <w:t>a Ho</w:t>
      </w:r>
      <w:r w:rsidRPr="00611776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611776">
        <w:rPr>
          <w:rFonts w:asciiTheme="minorHAnsi" w:hAnsiTheme="minorHAnsi" w:cstheme="minorHAnsi"/>
          <w:sz w:val="22"/>
          <w:szCs w:val="22"/>
        </w:rPr>
        <w:t>s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,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611776">
        <w:rPr>
          <w:rFonts w:asciiTheme="minorHAnsi" w:hAnsiTheme="minorHAnsi" w:cstheme="minorHAnsi"/>
          <w:sz w:val="22"/>
          <w:szCs w:val="22"/>
        </w:rPr>
        <w:t>an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611776">
        <w:rPr>
          <w:rFonts w:asciiTheme="minorHAnsi" w:hAnsiTheme="minorHAnsi" w:cstheme="minorHAnsi"/>
          <w:sz w:val="22"/>
          <w:szCs w:val="22"/>
        </w:rPr>
        <w:t>an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611776">
        <w:rPr>
          <w:rFonts w:asciiTheme="minorHAnsi" w:hAnsiTheme="minorHAnsi" w:cstheme="minorHAnsi"/>
          <w:sz w:val="22"/>
          <w:szCs w:val="22"/>
        </w:rPr>
        <w:t>a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611776">
        <w:rPr>
          <w:rFonts w:asciiTheme="minorHAnsi" w:hAnsiTheme="minorHAnsi" w:cstheme="minorHAnsi"/>
          <w:sz w:val="22"/>
          <w:szCs w:val="22"/>
        </w:rPr>
        <w:t xml:space="preserve">, </w:t>
      </w:r>
      <w:r w:rsidRPr="0061177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611776">
        <w:rPr>
          <w:rFonts w:asciiTheme="minorHAnsi" w:hAnsiTheme="minorHAnsi" w:cstheme="minorHAnsi"/>
          <w:sz w:val="22"/>
          <w:szCs w:val="22"/>
        </w:rPr>
        <w:t>ha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611776">
        <w:rPr>
          <w:rFonts w:asciiTheme="minorHAnsi" w:hAnsiTheme="minorHAnsi" w:cstheme="minorHAnsi"/>
          <w:sz w:val="22"/>
          <w:szCs w:val="22"/>
        </w:rPr>
        <w:t>an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611776">
        <w:rPr>
          <w:rFonts w:asciiTheme="minorHAnsi" w:hAnsiTheme="minorHAnsi" w:cstheme="minorHAnsi"/>
          <w:sz w:val="22"/>
          <w:szCs w:val="22"/>
        </w:rPr>
        <w:t>a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11776">
        <w:rPr>
          <w:rFonts w:asciiTheme="minorHAnsi" w:hAnsiTheme="minorHAnsi" w:cstheme="minorHAnsi"/>
          <w:sz w:val="22"/>
          <w:szCs w:val="22"/>
        </w:rPr>
        <w:t>y P.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611776">
        <w:rPr>
          <w:rFonts w:asciiTheme="minorHAnsi" w:hAnsiTheme="minorHAnsi" w:cstheme="minorHAnsi"/>
          <w:sz w:val="22"/>
          <w:szCs w:val="22"/>
        </w:rPr>
        <w:t>a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11776">
        <w:rPr>
          <w:rFonts w:asciiTheme="minorHAnsi" w:hAnsiTheme="minorHAnsi" w:cstheme="minorHAnsi"/>
          <w:sz w:val="22"/>
          <w:szCs w:val="22"/>
        </w:rPr>
        <w:t>apu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611776">
        <w:rPr>
          <w:rFonts w:asciiTheme="minorHAnsi" w:hAnsiTheme="minorHAnsi" w:cstheme="minorHAnsi"/>
          <w:sz w:val="22"/>
          <w:szCs w:val="22"/>
        </w:rPr>
        <w:t>ha</w:t>
      </w:r>
    </w:p>
    <w:p w14:paraId="102D2754" w14:textId="77777777" w:rsidR="00844A6A" w:rsidRPr="00611776" w:rsidRDefault="00AD289A" w:rsidP="00611776">
      <w:pPr>
        <w:spacing w:before="38"/>
        <w:ind w:left="4461"/>
        <w:rPr>
          <w:rFonts w:asciiTheme="minorHAnsi" w:hAnsiTheme="minorHAnsi" w:cstheme="minorHAnsi"/>
          <w:sz w:val="22"/>
          <w:szCs w:val="22"/>
        </w:rPr>
      </w:pPr>
      <w:r w:rsidRPr="00611776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11776">
        <w:rPr>
          <w:rFonts w:asciiTheme="minorHAnsi" w:hAnsiTheme="minorHAnsi" w:cstheme="minorHAnsi"/>
          <w:sz w:val="22"/>
          <w:szCs w:val="22"/>
        </w:rPr>
        <w:t>a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611776">
        <w:rPr>
          <w:rFonts w:asciiTheme="minorHAnsi" w:hAnsiTheme="minorHAnsi" w:cstheme="minorHAnsi"/>
          <w:sz w:val="22"/>
          <w:szCs w:val="22"/>
        </w:rPr>
        <w:t xml:space="preserve">a, </w:t>
      </w:r>
      <w:r w:rsidRPr="0061177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11776">
        <w:rPr>
          <w:rFonts w:asciiTheme="minorHAnsi" w:hAnsiTheme="minorHAnsi" w:cstheme="minorHAnsi"/>
          <w:sz w:val="22"/>
          <w:szCs w:val="22"/>
        </w:rPr>
        <w:t>nd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11776">
        <w:rPr>
          <w:rFonts w:asciiTheme="minorHAnsi" w:hAnsiTheme="minorHAnsi" w:cstheme="minorHAnsi"/>
          <w:sz w:val="22"/>
          <w:szCs w:val="22"/>
        </w:rPr>
        <w:t>a , P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:</w:t>
      </w:r>
      <w:r w:rsidRPr="00611776">
        <w:rPr>
          <w:rFonts w:asciiTheme="minorHAnsi" w:hAnsiTheme="minorHAnsi" w:cstheme="minorHAnsi"/>
          <w:sz w:val="22"/>
          <w:szCs w:val="22"/>
        </w:rPr>
        <w:t>6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8</w:t>
      </w:r>
      <w:r w:rsidRPr="00611776">
        <w:rPr>
          <w:rFonts w:asciiTheme="minorHAnsi" w:hAnsiTheme="minorHAnsi" w:cstheme="minorHAnsi"/>
          <w:sz w:val="22"/>
          <w:szCs w:val="22"/>
        </w:rPr>
        <w:t>9722</w:t>
      </w:r>
    </w:p>
    <w:p w14:paraId="2F4A75E4" w14:textId="77777777" w:rsidR="00844A6A" w:rsidRPr="00611776" w:rsidRDefault="00AD289A" w:rsidP="00611776">
      <w:pPr>
        <w:spacing w:before="40"/>
        <w:ind w:left="860"/>
        <w:rPr>
          <w:rFonts w:asciiTheme="minorHAnsi" w:hAnsiTheme="minorHAnsi" w:cstheme="minorHAnsi"/>
          <w:sz w:val="22"/>
          <w:szCs w:val="22"/>
        </w:rPr>
      </w:pPr>
      <w:r w:rsidRPr="00611776">
        <w:rPr>
          <w:rFonts w:asciiTheme="minorHAnsi" w:hAnsiTheme="minorHAnsi" w:cstheme="minorHAnsi"/>
          <w:sz w:val="22"/>
          <w:szCs w:val="22"/>
        </w:rPr>
        <w:t>Pas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11776">
        <w:rPr>
          <w:rFonts w:asciiTheme="minorHAnsi" w:hAnsiTheme="minorHAnsi" w:cstheme="minorHAnsi"/>
          <w:sz w:val="22"/>
          <w:szCs w:val="22"/>
        </w:rPr>
        <w:t>p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11776">
        <w:rPr>
          <w:rFonts w:asciiTheme="minorHAnsi" w:hAnsiTheme="minorHAnsi" w:cstheme="minorHAnsi"/>
          <w:sz w:val="22"/>
          <w:szCs w:val="22"/>
        </w:rPr>
        <w:t>t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611776">
        <w:rPr>
          <w:rFonts w:asciiTheme="minorHAnsi" w:hAnsiTheme="minorHAnsi" w:cstheme="minorHAnsi"/>
          <w:sz w:val="22"/>
          <w:szCs w:val="22"/>
        </w:rPr>
        <w:t xml:space="preserve">o                               </w:t>
      </w:r>
      <w:r w:rsidRPr="00611776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 xml:space="preserve">:         </w:t>
      </w:r>
      <w:r w:rsidRPr="00611776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611776">
        <w:rPr>
          <w:rFonts w:asciiTheme="minorHAnsi" w:hAnsiTheme="minorHAnsi" w:cstheme="minorHAnsi"/>
          <w:sz w:val="22"/>
          <w:szCs w:val="22"/>
        </w:rPr>
        <w:t>428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7</w:t>
      </w:r>
      <w:r w:rsidRPr="00611776">
        <w:rPr>
          <w:rFonts w:asciiTheme="minorHAnsi" w:hAnsiTheme="minorHAnsi" w:cstheme="minorHAnsi"/>
          <w:sz w:val="22"/>
          <w:szCs w:val="22"/>
        </w:rPr>
        <w:t>014</w:t>
      </w:r>
    </w:p>
    <w:p w14:paraId="56998464" w14:textId="77777777" w:rsidR="00844A6A" w:rsidRPr="00611776" w:rsidRDefault="00AD289A" w:rsidP="00611776">
      <w:pPr>
        <w:spacing w:before="37"/>
        <w:ind w:left="860"/>
        <w:rPr>
          <w:rFonts w:asciiTheme="minorHAnsi" w:hAnsiTheme="minorHAnsi" w:cstheme="minorHAnsi"/>
          <w:sz w:val="22"/>
          <w:szCs w:val="22"/>
        </w:rPr>
      </w:pPr>
      <w:r w:rsidRPr="00611776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611776">
        <w:rPr>
          <w:rFonts w:asciiTheme="minorHAnsi" w:hAnsiTheme="minorHAnsi" w:cstheme="minorHAnsi"/>
          <w:sz w:val="22"/>
          <w:szCs w:val="22"/>
        </w:rPr>
        <w:t>a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11776">
        <w:rPr>
          <w:rFonts w:asciiTheme="minorHAnsi" w:hAnsiTheme="minorHAnsi" w:cstheme="minorHAnsi"/>
          <w:sz w:val="22"/>
          <w:szCs w:val="22"/>
        </w:rPr>
        <w:t xml:space="preserve">e Of </w:t>
      </w:r>
      <w:r w:rsidRPr="0061177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11776">
        <w:rPr>
          <w:rFonts w:asciiTheme="minorHAnsi" w:hAnsiTheme="minorHAnsi" w:cstheme="minorHAnsi"/>
          <w:sz w:val="22"/>
          <w:szCs w:val="22"/>
        </w:rPr>
        <w:t>s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11776">
        <w:rPr>
          <w:rFonts w:asciiTheme="minorHAnsi" w:hAnsiTheme="minorHAnsi" w:cstheme="minorHAnsi"/>
          <w:sz w:val="22"/>
          <w:szCs w:val="22"/>
        </w:rPr>
        <w:t xml:space="preserve">ue                            </w:t>
      </w:r>
      <w:r w:rsidRPr="00611776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 xml:space="preserve">:         </w:t>
      </w:r>
      <w:r w:rsidRPr="00611776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3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611776">
        <w:rPr>
          <w:rFonts w:asciiTheme="minorHAnsi" w:hAnsiTheme="minorHAnsi" w:cstheme="minorHAnsi"/>
          <w:sz w:val="22"/>
          <w:szCs w:val="22"/>
        </w:rPr>
        <w:t>9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611776">
        <w:rPr>
          <w:rFonts w:asciiTheme="minorHAnsi" w:hAnsiTheme="minorHAnsi" w:cstheme="minorHAnsi"/>
          <w:sz w:val="22"/>
          <w:szCs w:val="22"/>
        </w:rPr>
        <w:t>2012</w:t>
      </w:r>
    </w:p>
    <w:p w14:paraId="5A78E4FD" w14:textId="77777777" w:rsidR="00844A6A" w:rsidRPr="00611776" w:rsidRDefault="00AD289A" w:rsidP="00611776">
      <w:pPr>
        <w:spacing w:before="37"/>
        <w:ind w:left="860"/>
        <w:rPr>
          <w:rFonts w:asciiTheme="minorHAnsi" w:hAnsiTheme="minorHAnsi" w:cstheme="minorHAnsi"/>
          <w:sz w:val="22"/>
          <w:szCs w:val="22"/>
        </w:rPr>
      </w:pPr>
      <w:r w:rsidRPr="00611776">
        <w:rPr>
          <w:rFonts w:asciiTheme="minorHAnsi" w:hAnsiTheme="minorHAnsi" w:cstheme="minorHAnsi"/>
          <w:position w:val="-1"/>
          <w:sz w:val="22"/>
          <w:szCs w:val="22"/>
        </w:rPr>
        <w:t>Pas</w:t>
      </w:r>
      <w:r w:rsidRPr="00611776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611776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611776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611776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611776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611776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-3"/>
          <w:position w:val="-1"/>
          <w:sz w:val="22"/>
          <w:szCs w:val="22"/>
        </w:rPr>
        <w:t>E</w:t>
      </w:r>
      <w:r w:rsidRPr="00611776">
        <w:rPr>
          <w:rFonts w:asciiTheme="minorHAnsi" w:hAnsiTheme="minorHAnsi" w:cstheme="minorHAnsi"/>
          <w:position w:val="-1"/>
          <w:sz w:val="22"/>
          <w:szCs w:val="22"/>
        </w:rPr>
        <w:t>xp</w:t>
      </w:r>
      <w:r w:rsidRPr="00611776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611776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611776">
        <w:rPr>
          <w:rFonts w:asciiTheme="minorHAnsi" w:hAnsiTheme="minorHAnsi" w:cstheme="minorHAnsi"/>
          <w:position w:val="-1"/>
          <w:sz w:val="22"/>
          <w:szCs w:val="22"/>
        </w:rPr>
        <w:t xml:space="preserve">y                         </w:t>
      </w:r>
      <w:r w:rsidRPr="00611776">
        <w:rPr>
          <w:rFonts w:asciiTheme="minorHAnsi" w:hAnsiTheme="minorHAnsi" w:cstheme="minorHAnsi"/>
          <w:spacing w:val="20"/>
          <w:position w:val="-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position w:val="-1"/>
          <w:sz w:val="22"/>
          <w:szCs w:val="22"/>
        </w:rPr>
        <w:t xml:space="preserve">:         </w:t>
      </w:r>
      <w:r w:rsidRPr="00611776">
        <w:rPr>
          <w:rFonts w:asciiTheme="minorHAnsi" w:hAnsiTheme="minorHAnsi" w:cstheme="minorHAnsi"/>
          <w:spacing w:val="49"/>
          <w:position w:val="-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position w:val="-1"/>
          <w:sz w:val="22"/>
          <w:szCs w:val="22"/>
        </w:rPr>
        <w:t>02</w:t>
      </w:r>
      <w:r w:rsidRPr="00611776">
        <w:rPr>
          <w:rFonts w:asciiTheme="minorHAnsi" w:hAnsiTheme="minorHAnsi" w:cstheme="minorHAnsi"/>
          <w:spacing w:val="1"/>
          <w:position w:val="-1"/>
          <w:sz w:val="22"/>
          <w:szCs w:val="22"/>
        </w:rPr>
        <w:t>/</w:t>
      </w:r>
      <w:r w:rsidRPr="00611776">
        <w:rPr>
          <w:rFonts w:asciiTheme="minorHAnsi" w:hAnsiTheme="minorHAnsi" w:cstheme="minorHAnsi"/>
          <w:position w:val="-1"/>
          <w:sz w:val="22"/>
          <w:szCs w:val="22"/>
        </w:rPr>
        <w:t>0</w:t>
      </w:r>
      <w:r w:rsidRPr="00611776">
        <w:rPr>
          <w:rFonts w:asciiTheme="minorHAnsi" w:hAnsiTheme="minorHAnsi" w:cstheme="minorHAnsi"/>
          <w:spacing w:val="-2"/>
          <w:position w:val="-1"/>
          <w:sz w:val="22"/>
          <w:szCs w:val="22"/>
        </w:rPr>
        <w:t>9</w:t>
      </w:r>
      <w:r w:rsidRPr="00611776">
        <w:rPr>
          <w:rFonts w:asciiTheme="minorHAnsi" w:hAnsiTheme="minorHAnsi" w:cstheme="minorHAnsi"/>
          <w:spacing w:val="1"/>
          <w:position w:val="-1"/>
          <w:sz w:val="22"/>
          <w:szCs w:val="22"/>
        </w:rPr>
        <w:t>/</w:t>
      </w:r>
      <w:r w:rsidRPr="00611776">
        <w:rPr>
          <w:rFonts w:asciiTheme="minorHAnsi" w:hAnsiTheme="minorHAnsi" w:cstheme="minorHAnsi"/>
          <w:position w:val="-1"/>
          <w:sz w:val="22"/>
          <w:szCs w:val="22"/>
        </w:rPr>
        <w:t>2022</w:t>
      </w:r>
    </w:p>
    <w:p w14:paraId="6AF5B6FE" w14:textId="77777777" w:rsidR="00844A6A" w:rsidRPr="00611776" w:rsidRDefault="00844A6A" w:rsidP="00611776">
      <w:pPr>
        <w:rPr>
          <w:rFonts w:asciiTheme="minorHAnsi" w:hAnsiTheme="minorHAnsi" w:cstheme="minorHAnsi"/>
          <w:sz w:val="22"/>
          <w:szCs w:val="22"/>
        </w:rPr>
      </w:pPr>
    </w:p>
    <w:p w14:paraId="6F7A1C7E" w14:textId="77777777" w:rsidR="00844A6A" w:rsidRPr="00611776" w:rsidRDefault="00844A6A" w:rsidP="00611776">
      <w:pPr>
        <w:rPr>
          <w:rFonts w:asciiTheme="minorHAnsi" w:hAnsiTheme="minorHAnsi" w:cstheme="minorHAnsi"/>
          <w:sz w:val="22"/>
          <w:szCs w:val="22"/>
        </w:rPr>
      </w:pPr>
    </w:p>
    <w:p w14:paraId="3AA3EF1B" w14:textId="77777777" w:rsidR="00844A6A" w:rsidRPr="00611776" w:rsidRDefault="00844A6A" w:rsidP="00611776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3E18B6DA" w14:textId="77777777" w:rsidR="00844A6A" w:rsidRPr="00611776" w:rsidRDefault="00AD289A" w:rsidP="00611776">
      <w:pPr>
        <w:spacing w:before="29"/>
        <w:ind w:left="284"/>
        <w:rPr>
          <w:rFonts w:asciiTheme="minorHAnsi" w:hAnsiTheme="minorHAnsi" w:cstheme="minorHAnsi"/>
          <w:sz w:val="22"/>
          <w:szCs w:val="22"/>
        </w:rPr>
      </w:pPr>
      <w:r w:rsidRPr="00611776">
        <w:rPr>
          <w:rFonts w:asciiTheme="minorHAnsi" w:hAnsiTheme="minorHAnsi" w:cstheme="minorHAnsi"/>
          <w:sz w:val="22"/>
          <w:szCs w:val="22"/>
        </w:rPr>
        <w:pict w14:anchorId="51E51057">
          <v:group id="_x0000_s1026" style="position:absolute;left:0;text-align:left;margin-left:90pt;margin-top:-2.55pt;width:468pt;height:27pt;z-index:-251656192;mso-position-horizontal-relative:page" coordorigin="1800,-51" coordsize="9360,540">
            <v:shape id="_x0000_s1027" style="position:absolute;left:1800;top:-51;width:9360;height:540" coordorigin="1800,-51" coordsize="9360,540" path="m1800,489r9360,l11160,-51r-9360,l1800,489xe" fillcolor="silver" stroked="f">
              <v:path arrowok="t"/>
            </v:shape>
            <w10:wrap anchorx="page"/>
          </v:group>
        </w:pict>
      </w:r>
      <w:r w:rsidRPr="00611776">
        <w:rPr>
          <w:rFonts w:asciiTheme="minorHAnsi" w:hAnsiTheme="minorHAnsi" w:cstheme="minorHAnsi"/>
          <w:b/>
          <w:position w:val="-1"/>
          <w:sz w:val="22"/>
          <w:szCs w:val="22"/>
        </w:rPr>
        <w:t>D</w:t>
      </w:r>
      <w:r w:rsidRPr="0061177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ec</w:t>
      </w:r>
      <w:r w:rsidRPr="00611776">
        <w:rPr>
          <w:rFonts w:asciiTheme="minorHAnsi" w:hAnsiTheme="minorHAnsi" w:cstheme="minorHAnsi"/>
          <w:b/>
          <w:position w:val="-1"/>
          <w:sz w:val="22"/>
          <w:szCs w:val="22"/>
        </w:rPr>
        <w:t>lara</w:t>
      </w:r>
      <w:r w:rsidRPr="0061177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t</w:t>
      </w:r>
      <w:r w:rsidRPr="00611776">
        <w:rPr>
          <w:rFonts w:asciiTheme="minorHAnsi" w:hAnsiTheme="minorHAnsi" w:cstheme="minorHAnsi"/>
          <w:b/>
          <w:position w:val="-1"/>
          <w:sz w:val="22"/>
          <w:szCs w:val="22"/>
        </w:rPr>
        <w:t>ion</w:t>
      </w:r>
    </w:p>
    <w:p w14:paraId="552B8D14" w14:textId="77777777" w:rsidR="00844A6A" w:rsidRPr="00611776" w:rsidRDefault="00844A6A" w:rsidP="00611776">
      <w:pPr>
        <w:rPr>
          <w:rFonts w:asciiTheme="minorHAnsi" w:hAnsiTheme="minorHAnsi" w:cstheme="minorHAnsi"/>
          <w:sz w:val="22"/>
          <w:szCs w:val="22"/>
        </w:rPr>
      </w:pPr>
    </w:p>
    <w:p w14:paraId="02D027D7" w14:textId="77777777" w:rsidR="00844A6A" w:rsidRPr="00611776" w:rsidRDefault="00844A6A" w:rsidP="0061177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069501FB" w14:textId="77777777" w:rsidR="00844A6A" w:rsidRPr="00611776" w:rsidRDefault="00AD289A" w:rsidP="00611776">
      <w:pPr>
        <w:spacing w:before="32"/>
        <w:ind w:left="140" w:right="69"/>
        <w:rPr>
          <w:rFonts w:asciiTheme="minorHAnsi" w:hAnsiTheme="minorHAnsi" w:cstheme="minorHAnsi"/>
          <w:sz w:val="22"/>
          <w:szCs w:val="22"/>
        </w:rPr>
      </w:pPr>
      <w:r w:rsidRPr="00611776">
        <w:rPr>
          <w:rFonts w:asciiTheme="minorHAnsi" w:hAnsiTheme="minorHAnsi" w:cstheme="minorHAnsi"/>
          <w:sz w:val="22"/>
          <w:szCs w:val="22"/>
        </w:rPr>
        <w:t>I</w:t>
      </w:r>
      <w:r w:rsidRPr="0061177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he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11776">
        <w:rPr>
          <w:rFonts w:asciiTheme="minorHAnsi" w:hAnsiTheme="minorHAnsi" w:cstheme="minorHAnsi"/>
          <w:sz w:val="22"/>
          <w:szCs w:val="22"/>
        </w:rPr>
        <w:t>eby</w:t>
      </w:r>
      <w:r w:rsidRPr="0061177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dec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11776">
        <w:rPr>
          <w:rFonts w:asciiTheme="minorHAnsi" w:hAnsiTheme="minorHAnsi" w:cstheme="minorHAnsi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11776">
        <w:rPr>
          <w:rFonts w:asciiTheme="minorHAnsi" w:hAnsiTheme="minorHAnsi" w:cstheme="minorHAnsi"/>
          <w:sz w:val="22"/>
          <w:szCs w:val="22"/>
        </w:rPr>
        <w:t>h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>t</w:t>
      </w:r>
      <w:r w:rsidRPr="0061177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611776">
        <w:rPr>
          <w:rFonts w:asciiTheme="minorHAnsi" w:hAnsiTheme="minorHAnsi" w:cstheme="minorHAnsi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a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11776">
        <w:rPr>
          <w:rFonts w:asciiTheme="minorHAnsi" w:hAnsiTheme="minorHAnsi" w:cstheme="minorHAnsi"/>
          <w:sz w:val="22"/>
          <w:szCs w:val="22"/>
        </w:rPr>
        <w:t>o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611776">
        <w:rPr>
          <w:rFonts w:asciiTheme="minorHAnsi" w:hAnsiTheme="minorHAnsi" w:cstheme="minorHAnsi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611776">
        <w:rPr>
          <w:rFonts w:asciiTheme="minorHAnsi" w:hAnsiTheme="minorHAnsi" w:cstheme="minorHAnsi"/>
          <w:sz w:val="22"/>
          <w:szCs w:val="22"/>
        </w:rPr>
        <w:t>u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11776">
        <w:rPr>
          <w:rFonts w:asciiTheme="minorHAnsi" w:hAnsiTheme="minorHAnsi" w:cstheme="minorHAnsi"/>
          <w:sz w:val="22"/>
          <w:szCs w:val="22"/>
        </w:rPr>
        <w:t>sh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d</w:t>
      </w:r>
      <w:r w:rsidRPr="0061177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1177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11776">
        <w:rPr>
          <w:rFonts w:asciiTheme="minorHAnsi" w:hAnsiTheme="minorHAnsi" w:cstheme="minorHAnsi"/>
          <w:sz w:val="22"/>
          <w:szCs w:val="22"/>
        </w:rPr>
        <w:t>a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611776">
        <w:rPr>
          <w:rFonts w:asciiTheme="minorHAnsi" w:hAnsiTheme="minorHAnsi" w:cstheme="minorHAnsi"/>
          <w:sz w:val="22"/>
          <w:szCs w:val="22"/>
        </w:rPr>
        <w:t>on</w:t>
      </w:r>
      <w:r w:rsidRPr="0061177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611776">
        <w:rPr>
          <w:rFonts w:asciiTheme="minorHAnsi" w:hAnsiTheme="minorHAnsi" w:cstheme="minorHAnsi"/>
          <w:sz w:val="22"/>
          <w:szCs w:val="22"/>
        </w:rPr>
        <w:t>s</w:t>
      </w:r>
      <w:r w:rsidRPr="0061177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11776">
        <w:rPr>
          <w:rFonts w:asciiTheme="minorHAnsi" w:hAnsiTheme="minorHAnsi" w:cstheme="minorHAnsi"/>
          <w:sz w:val="22"/>
          <w:szCs w:val="22"/>
        </w:rPr>
        <w:t>ue</w:t>
      </w:r>
      <w:r w:rsidRPr="0061177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11776">
        <w:rPr>
          <w:rFonts w:asciiTheme="minorHAnsi" w:hAnsiTheme="minorHAnsi" w:cstheme="minorHAnsi"/>
          <w:sz w:val="22"/>
          <w:szCs w:val="22"/>
        </w:rPr>
        <w:t>o</w:t>
      </w:r>
      <w:r w:rsidRPr="0061177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11776">
        <w:rPr>
          <w:rFonts w:asciiTheme="minorHAnsi" w:hAnsiTheme="minorHAnsi" w:cstheme="minorHAnsi"/>
          <w:sz w:val="22"/>
          <w:szCs w:val="22"/>
        </w:rPr>
        <w:t>he</w:t>
      </w:r>
      <w:r w:rsidRPr="0061177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11776">
        <w:rPr>
          <w:rFonts w:asciiTheme="minorHAnsi" w:hAnsiTheme="minorHAnsi" w:cstheme="minorHAnsi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611776">
        <w:rPr>
          <w:rFonts w:asciiTheme="minorHAnsi" w:hAnsiTheme="minorHAnsi" w:cstheme="minorHAnsi"/>
          <w:sz w:val="22"/>
          <w:szCs w:val="22"/>
        </w:rPr>
        <w:t>t</w:t>
      </w:r>
      <w:r w:rsidRPr="0061177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of</w:t>
      </w:r>
      <w:r w:rsidRPr="0061177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611776">
        <w:rPr>
          <w:rFonts w:asciiTheme="minorHAnsi" w:hAnsiTheme="minorHAnsi" w:cstheme="minorHAnsi"/>
          <w:sz w:val="22"/>
          <w:szCs w:val="22"/>
        </w:rPr>
        <w:t>y</w:t>
      </w:r>
      <w:r w:rsidRPr="0061177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be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11776">
        <w:rPr>
          <w:rFonts w:asciiTheme="minorHAnsi" w:hAnsiTheme="minorHAnsi" w:cstheme="minorHAnsi"/>
          <w:sz w:val="22"/>
          <w:szCs w:val="22"/>
        </w:rPr>
        <w:t>ef</w:t>
      </w:r>
      <w:r w:rsidRPr="0061177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11776">
        <w:rPr>
          <w:rFonts w:asciiTheme="minorHAnsi" w:hAnsiTheme="minorHAnsi" w:cstheme="minorHAnsi"/>
          <w:sz w:val="22"/>
          <w:szCs w:val="22"/>
        </w:rPr>
        <w:t>n</w:t>
      </w:r>
      <w:r w:rsidRPr="0061177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sp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611776">
        <w:rPr>
          <w:rFonts w:asciiTheme="minorHAnsi" w:hAnsiTheme="minorHAnsi" w:cstheme="minorHAnsi"/>
          <w:sz w:val="22"/>
          <w:szCs w:val="22"/>
        </w:rPr>
        <w:t>t</w:t>
      </w:r>
      <w:r w:rsidRPr="0061177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>nd</w:t>
      </w:r>
      <w:r w:rsidRPr="0061177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c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611776">
        <w:rPr>
          <w:rFonts w:asciiTheme="minorHAnsi" w:hAnsiTheme="minorHAnsi" w:cstheme="minorHAnsi"/>
          <w:sz w:val="22"/>
          <w:szCs w:val="22"/>
        </w:rPr>
        <w:t>n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11776">
        <w:rPr>
          <w:rFonts w:asciiTheme="minorHAnsi" w:hAnsiTheme="minorHAnsi" w:cstheme="minorHAnsi"/>
          <w:sz w:val="22"/>
          <w:szCs w:val="22"/>
        </w:rPr>
        <w:t>nt and I</w:t>
      </w:r>
      <w:r w:rsidRPr="006117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bear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a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611776">
        <w:rPr>
          <w:rFonts w:asciiTheme="minorHAnsi" w:hAnsiTheme="minorHAnsi" w:cstheme="minorHAnsi"/>
          <w:sz w:val="22"/>
          <w:szCs w:val="22"/>
        </w:rPr>
        <w:t>l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11776">
        <w:rPr>
          <w:rFonts w:asciiTheme="minorHAnsi" w:hAnsiTheme="minorHAnsi" w:cstheme="minorHAnsi"/>
          <w:sz w:val="22"/>
          <w:szCs w:val="22"/>
        </w:rPr>
        <w:t>he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11776">
        <w:rPr>
          <w:rFonts w:asciiTheme="minorHAnsi" w:hAnsiTheme="minorHAnsi" w:cstheme="minorHAnsi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611776">
        <w:rPr>
          <w:rFonts w:asciiTheme="minorHAnsi" w:hAnsiTheme="minorHAnsi" w:cstheme="minorHAnsi"/>
          <w:sz w:val="22"/>
          <w:szCs w:val="22"/>
        </w:rPr>
        <w:t>on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11776">
        <w:rPr>
          <w:rFonts w:asciiTheme="minorHAnsi" w:hAnsiTheme="minorHAnsi" w:cstheme="minorHAnsi"/>
          <w:sz w:val="22"/>
          <w:szCs w:val="22"/>
        </w:rPr>
        <w:t>b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11776">
        <w:rPr>
          <w:rFonts w:asciiTheme="minorHAnsi" w:hAnsiTheme="minorHAnsi" w:cstheme="minorHAnsi"/>
          <w:sz w:val="22"/>
          <w:szCs w:val="22"/>
        </w:rPr>
        <w:t>y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611776">
        <w:rPr>
          <w:rFonts w:asciiTheme="minorHAnsi" w:hAnsiTheme="minorHAnsi" w:cstheme="minorHAnsi"/>
          <w:sz w:val="22"/>
          <w:szCs w:val="22"/>
        </w:rPr>
        <w:t>or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11776">
        <w:rPr>
          <w:rFonts w:asciiTheme="minorHAnsi" w:hAnsiTheme="minorHAnsi" w:cstheme="minorHAnsi"/>
          <w:sz w:val="22"/>
          <w:szCs w:val="22"/>
        </w:rPr>
        <w:t xml:space="preserve">he 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11776">
        <w:rPr>
          <w:rFonts w:asciiTheme="minorHAnsi" w:hAnsiTheme="minorHAnsi" w:cstheme="minorHAnsi"/>
          <w:sz w:val="22"/>
          <w:szCs w:val="22"/>
        </w:rPr>
        <w:t>o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11776">
        <w:rPr>
          <w:rFonts w:asciiTheme="minorHAnsi" w:hAnsiTheme="minorHAnsi" w:cstheme="minorHAnsi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11776">
        <w:rPr>
          <w:rFonts w:asciiTheme="minorHAnsi" w:hAnsiTheme="minorHAnsi" w:cstheme="minorHAnsi"/>
          <w:sz w:val="22"/>
          <w:szCs w:val="22"/>
        </w:rPr>
        <w:t>ne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611776">
        <w:rPr>
          <w:rFonts w:asciiTheme="minorHAnsi" w:hAnsiTheme="minorHAnsi" w:cstheme="minorHAnsi"/>
          <w:sz w:val="22"/>
          <w:szCs w:val="22"/>
        </w:rPr>
        <w:t xml:space="preserve">s 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611776">
        <w:rPr>
          <w:rFonts w:asciiTheme="minorHAnsi" w:hAnsiTheme="minorHAnsi" w:cstheme="minorHAnsi"/>
          <w:sz w:val="22"/>
          <w:szCs w:val="22"/>
        </w:rPr>
        <w:t>f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611776">
        <w:rPr>
          <w:rFonts w:asciiTheme="minorHAnsi" w:hAnsiTheme="minorHAnsi" w:cstheme="minorHAnsi"/>
          <w:sz w:val="22"/>
          <w:szCs w:val="22"/>
        </w:rPr>
        <w:t>e abo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611776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61177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11776">
        <w:rPr>
          <w:rFonts w:asciiTheme="minorHAnsi" w:hAnsiTheme="minorHAnsi" w:cstheme="minorHAnsi"/>
          <w:sz w:val="22"/>
          <w:szCs w:val="22"/>
        </w:rPr>
        <w:t>en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611776">
        <w:rPr>
          <w:rFonts w:asciiTheme="minorHAnsi" w:hAnsiTheme="minorHAnsi" w:cstheme="minorHAnsi"/>
          <w:sz w:val="22"/>
          <w:szCs w:val="22"/>
        </w:rPr>
        <w:t xml:space="preserve">oned 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611776">
        <w:rPr>
          <w:rFonts w:asciiTheme="minorHAnsi" w:hAnsiTheme="minorHAnsi" w:cstheme="minorHAnsi"/>
          <w:sz w:val="22"/>
          <w:szCs w:val="22"/>
        </w:rPr>
        <w:t>a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11776">
        <w:rPr>
          <w:rFonts w:asciiTheme="minorHAnsi" w:hAnsiTheme="minorHAnsi" w:cstheme="minorHAnsi"/>
          <w:sz w:val="22"/>
          <w:szCs w:val="22"/>
        </w:rPr>
        <w:t>u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611776">
        <w:rPr>
          <w:rFonts w:asciiTheme="minorHAnsi" w:hAnsiTheme="minorHAnsi" w:cstheme="minorHAnsi"/>
          <w:sz w:val="22"/>
          <w:szCs w:val="22"/>
        </w:rPr>
        <w:t>a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11776">
        <w:rPr>
          <w:rFonts w:asciiTheme="minorHAnsi" w:hAnsiTheme="minorHAnsi" w:cstheme="minorHAnsi"/>
          <w:sz w:val="22"/>
          <w:szCs w:val="22"/>
        </w:rPr>
        <w:t>s.</w:t>
      </w:r>
    </w:p>
    <w:p w14:paraId="1D79A75F" w14:textId="77777777" w:rsidR="00844A6A" w:rsidRPr="00611776" w:rsidRDefault="00844A6A" w:rsidP="00611776">
      <w:pPr>
        <w:rPr>
          <w:rFonts w:asciiTheme="minorHAnsi" w:hAnsiTheme="minorHAnsi" w:cstheme="minorHAnsi"/>
          <w:sz w:val="22"/>
          <w:szCs w:val="22"/>
        </w:rPr>
      </w:pPr>
    </w:p>
    <w:p w14:paraId="5F169FEC" w14:textId="77777777" w:rsidR="00844A6A" w:rsidRPr="00611776" w:rsidRDefault="00844A6A" w:rsidP="00611776">
      <w:pPr>
        <w:rPr>
          <w:rFonts w:asciiTheme="minorHAnsi" w:hAnsiTheme="minorHAnsi" w:cstheme="minorHAnsi"/>
          <w:sz w:val="22"/>
          <w:szCs w:val="22"/>
        </w:rPr>
      </w:pPr>
    </w:p>
    <w:p w14:paraId="02020913" w14:textId="77777777" w:rsidR="00844A6A" w:rsidRPr="00611776" w:rsidRDefault="00844A6A" w:rsidP="00611776">
      <w:pPr>
        <w:rPr>
          <w:rFonts w:asciiTheme="minorHAnsi" w:hAnsiTheme="minorHAnsi" w:cstheme="minorHAnsi"/>
          <w:sz w:val="22"/>
          <w:szCs w:val="22"/>
        </w:rPr>
      </w:pPr>
    </w:p>
    <w:p w14:paraId="2322E217" w14:textId="77777777" w:rsidR="00844A6A" w:rsidRPr="00611776" w:rsidRDefault="00AD289A" w:rsidP="00611776">
      <w:pPr>
        <w:ind w:left="140"/>
        <w:rPr>
          <w:rFonts w:asciiTheme="minorHAnsi" w:hAnsiTheme="minorHAnsi" w:cstheme="minorHAnsi"/>
          <w:sz w:val="22"/>
          <w:szCs w:val="22"/>
        </w:rPr>
      </w:pPr>
      <w:r w:rsidRPr="00611776">
        <w:rPr>
          <w:rFonts w:asciiTheme="minorHAnsi" w:hAnsiTheme="minorHAnsi" w:cstheme="minorHAnsi"/>
          <w:sz w:val="22"/>
          <w:szCs w:val="22"/>
        </w:rPr>
        <w:t>Pl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611776">
        <w:rPr>
          <w:rFonts w:asciiTheme="minorHAnsi" w:hAnsiTheme="minorHAnsi" w:cstheme="minorHAnsi"/>
          <w:sz w:val="22"/>
          <w:szCs w:val="22"/>
        </w:rPr>
        <w:t>c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11776">
        <w:rPr>
          <w:rFonts w:asciiTheme="minorHAnsi" w:hAnsiTheme="minorHAnsi" w:cstheme="minorHAnsi"/>
          <w:b/>
          <w:sz w:val="22"/>
          <w:szCs w:val="22"/>
        </w:rPr>
        <w:t>:</w:t>
      </w:r>
      <w:r w:rsidRPr="0061177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sz w:val="22"/>
          <w:szCs w:val="22"/>
        </w:rPr>
        <w:t>Mu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11776">
        <w:rPr>
          <w:rFonts w:asciiTheme="minorHAnsi" w:hAnsiTheme="minorHAnsi" w:cstheme="minorHAnsi"/>
          <w:sz w:val="22"/>
          <w:szCs w:val="22"/>
        </w:rPr>
        <w:t>at</w:t>
      </w:r>
      <w:r w:rsidRPr="00611776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</w:t>
      </w:r>
      <w:r w:rsidRPr="0061177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611776">
        <w:rPr>
          <w:rFonts w:asciiTheme="minorHAnsi" w:hAnsiTheme="minorHAnsi" w:cstheme="minorHAnsi"/>
          <w:b/>
          <w:sz w:val="22"/>
          <w:szCs w:val="22"/>
        </w:rPr>
        <w:t>IS</w:t>
      </w:r>
      <w:r w:rsidRPr="00611776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611776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611776">
        <w:rPr>
          <w:rFonts w:asciiTheme="minorHAnsi" w:hAnsiTheme="minorHAnsi" w:cstheme="minorHAnsi"/>
          <w:b/>
          <w:sz w:val="22"/>
          <w:szCs w:val="22"/>
        </w:rPr>
        <w:t>U</w:t>
      </w:r>
      <w:r w:rsidRPr="0061177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611776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611776">
        <w:rPr>
          <w:rFonts w:asciiTheme="minorHAnsi" w:hAnsiTheme="minorHAnsi" w:cstheme="minorHAnsi"/>
          <w:b/>
          <w:spacing w:val="-1"/>
          <w:sz w:val="22"/>
          <w:szCs w:val="22"/>
        </w:rPr>
        <w:t>NARA</w:t>
      </w:r>
      <w:r w:rsidRPr="00611776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611776">
        <w:rPr>
          <w:rFonts w:asciiTheme="minorHAnsi" w:hAnsiTheme="minorHAnsi" w:cstheme="minorHAnsi"/>
          <w:b/>
          <w:spacing w:val="-1"/>
          <w:sz w:val="22"/>
          <w:szCs w:val="22"/>
        </w:rPr>
        <w:t>ANA</w:t>
      </w:r>
      <w:r w:rsidRPr="00611776">
        <w:rPr>
          <w:rFonts w:asciiTheme="minorHAnsi" w:hAnsiTheme="minorHAnsi" w:cstheme="minorHAnsi"/>
          <w:b/>
          <w:sz w:val="22"/>
          <w:szCs w:val="22"/>
        </w:rPr>
        <w:t>N</w:t>
      </w:r>
    </w:p>
    <w:p w14:paraId="0C484B14" w14:textId="77777777" w:rsidR="00844A6A" w:rsidRPr="00611776" w:rsidRDefault="00AD289A" w:rsidP="00611776">
      <w:pPr>
        <w:spacing w:before="37"/>
        <w:ind w:left="140"/>
        <w:rPr>
          <w:rFonts w:asciiTheme="minorHAnsi" w:hAnsiTheme="minorHAnsi" w:cstheme="minorHAnsi"/>
          <w:sz w:val="22"/>
          <w:szCs w:val="22"/>
        </w:rPr>
      </w:pPr>
      <w:r w:rsidRPr="00611776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611776">
        <w:rPr>
          <w:rFonts w:asciiTheme="minorHAnsi" w:hAnsiTheme="minorHAnsi" w:cstheme="minorHAnsi"/>
          <w:sz w:val="22"/>
          <w:szCs w:val="22"/>
        </w:rPr>
        <w:t>a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11776">
        <w:rPr>
          <w:rFonts w:asciiTheme="minorHAnsi" w:hAnsiTheme="minorHAnsi" w:cstheme="minorHAnsi"/>
          <w:sz w:val="22"/>
          <w:szCs w:val="22"/>
        </w:rPr>
        <w:t>e</w:t>
      </w:r>
      <w:r w:rsidRPr="00611776">
        <w:rPr>
          <w:rFonts w:asciiTheme="minorHAnsi" w:hAnsiTheme="minorHAnsi" w:cstheme="minorHAnsi"/>
          <w:spacing w:val="-1"/>
          <w:sz w:val="22"/>
          <w:szCs w:val="22"/>
        </w:rPr>
        <w:t>:</w:t>
      </w:r>
      <w:r w:rsidRPr="00611776">
        <w:rPr>
          <w:rFonts w:asciiTheme="minorHAnsi" w:hAnsiTheme="minorHAnsi" w:cstheme="minorHAnsi"/>
          <w:sz w:val="22"/>
          <w:szCs w:val="22"/>
        </w:rPr>
        <w:t>21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611776">
        <w:rPr>
          <w:rFonts w:asciiTheme="minorHAnsi" w:hAnsiTheme="minorHAnsi" w:cstheme="minorHAnsi"/>
          <w:sz w:val="22"/>
          <w:szCs w:val="22"/>
        </w:rPr>
        <w:t>2</w:t>
      </w:r>
      <w:r w:rsidRPr="00611776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611776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611776">
        <w:rPr>
          <w:rFonts w:asciiTheme="minorHAnsi" w:hAnsiTheme="minorHAnsi" w:cstheme="minorHAnsi"/>
          <w:sz w:val="22"/>
          <w:szCs w:val="22"/>
        </w:rPr>
        <w:t>013</w:t>
      </w:r>
    </w:p>
    <w:sectPr w:rsidR="00844A6A" w:rsidRPr="00611776">
      <w:pgSz w:w="12240" w:h="15840"/>
      <w:pgMar w:top="1480" w:right="980" w:bottom="280" w:left="1660" w:header="0" w:footer="92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F3555" w14:textId="77777777" w:rsidR="00AD289A" w:rsidRDefault="00AD289A">
      <w:r>
        <w:separator/>
      </w:r>
    </w:p>
  </w:endnote>
  <w:endnote w:type="continuationSeparator" w:id="0">
    <w:p w14:paraId="16D0E428" w14:textId="77777777" w:rsidR="00AD289A" w:rsidRDefault="00AD2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E2B8F" w14:textId="77777777" w:rsidR="00844A6A" w:rsidRDefault="00AD289A">
    <w:pPr>
      <w:spacing w:line="200" w:lineRule="exact"/>
    </w:pPr>
    <w:r>
      <w:pict w14:anchorId="3F5116C3">
        <v:group id="_x0000_s2049" style="position:absolute;margin-left:88.6pt;margin-top:735.7pt;width:461.8pt;height:4.6pt;z-index:-251658240;mso-position-horizontal-relative:page;mso-position-vertical-relative:page" coordorigin="1772,14714" coordsize="9236,92">
          <v:shape id="_x0000_s2051" style="position:absolute;left:1800;top:14724;width:9180;height:0" coordorigin="1800,14724" coordsize="9180,0" path="m1800,14724r9180,e" filled="f" strokeweight="1pt">
            <v:path arrowok="t"/>
          </v:shape>
          <v:shape id="_x0000_s2050" style="position:absolute;left:1800;top:14778;width:9180;height:0" coordorigin="1800,14778" coordsize="9180,0" path="m1800,14778r9180,e" filled="f" strokeweight="2.8pt">
            <v:path arrowok="t"/>
          </v:shape>
          <w10:wrap anchorx="page" anchory="page"/>
        </v:group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B9321" w14:textId="77777777" w:rsidR="00AD289A" w:rsidRDefault="00AD289A">
      <w:r>
        <w:separator/>
      </w:r>
    </w:p>
  </w:footnote>
  <w:footnote w:type="continuationSeparator" w:id="0">
    <w:p w14:paraId="218CC4E2" w14:textId="77777777" w:rsidR="00AD289A" w:rsidRDefault="00AD28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E97290"/>
    <w:multiLevelType w:val="multilevel"/>
    <w:tmpl w:val="9164166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4A6A"/>
    <w:rsid w:val="0019786A"/>
    <w:rsid w:val="001C0328"/>
    <w:rsid w:val="00611776"/>
    <w:rsid w:val="00844A6A"/>
    <w:rsid w:val="00AD2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0E56168"/>
  <w15:docId w15:val="{EDEC43DB-6A8B-410A-8765-75B5E81BB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61177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17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torin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960</Words>
  <Characters>5473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2021-07-01T10:33:00Z</dcterms:created>
  <dcterms:modified xsi:type="dcterms:W3CDTF">2021-07-01T11:07:00Z</dcterms:modified>
</cp:coreProperties>
</file>